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B9A64" w14:textId="77777777" w:rsidR="00333DAD" w:rsidRPr="00DA325A" w:rsidRDefault="00333DAD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3C1ECF5C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  <w:sectPr w:rsidR="00333DAD" w:rsidRPr="00DA325A">
          <w:pgSz w:w="12240" w:h="15840"/>
          <w:pgMar w:top="1480" w:right="1560" w:bottom="280" w:left="1560" w:header="720" w:footer="720" w:gutter="0"/>
          <w:cols w:space="720"/>
        </w:sectPr>
      </w:pPr>
    </w:p>
    <w:p w14:paraId="30096F51" w14:textId="77777777" w:rsidR="00DA325A" w:rsidRPr="00DA325A" w:rsidRDefault="00DA325A">
      <w:pPr>
        <w:spacing w:before="11" w:line="200" w:lineRule="exact"/>
        <w:ind w:left="125" w:right="-47"/>
        <w:rPr>
          <w:rFonts w:asciiTheme="minorHAnsi" w:hAnsiTheme="minorHAnsi" w:cstheme="minorHAnsi"/>
          <w:sz w:val="22"/>
          <w:szCs w:val="22"/>
        </w:rPr>
      </w:pPr>
      <w:r w:rsidRPr="00DA325A">
        <w:rPr>
          <w:rFonts w:asciiTheme="minorHAnsi" w:hAnsiTheme="minorHAnsi" w:cstheme="minorHAnsi"/>
          <w:sz w:val="22"/>
          <w:szCs w:val="22"/>
        </w:rPr>
        <w:t>Jareth Sharples</w:t>
      </w:r>
    </w:p>
    <w:p w14:paraId="4D442B24" w14:textId="476ED20D" w:rsidR="00333DAD" w:rsidRPr="00DA325A" w:rsidRDefault="00DA325A">
      <w:pPr>
        <w:spacing w:before="11" w:line="200" w:lineRule="exact"/>
        <w:ind w:left="125" w:right="-47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4</w:t>
      </w:r>
      <w:r w:rsidRPr="00DA325A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0</w:t>
      </w:r>
      <w:r w:rsidRPr="00DA325A">
        <w:rPr>
          <w:rFonts w:asciiTheme="minorHAnsi" w:hAnsiTheme="minorHAnsi" w:cstheme="minorHAnsi"/>
          <w:w w:val="99"/>
          <w:position w:val="-1"/>
          <w:sz w:val="18"/>
          <w:szCs w:val="18"/>
        </w:rPr>
        <w:t>8</w:t>
      </w:r>
      <w:r w:rsidRPr="00DA325A">
        <w:rPr>
          <w:rFonts w:asciiTheme="minorHAnsi" w:hAnsiTheme="minorHAnsi" w:cstheme="minorHAnsi"/>
          <w:spacing w:val="-4"/>
          <w:w w:val="99"/>
          <w:position w:val="-1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5</w:t>
      </w:r>
      <w:r w:rsidRPr="00DA325A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55</w:t>
      </w:r>
      <w:r w:rsidRPr="00DA325A">
        <w:rPr>
          <w:rFonts w:asciiTheme="minorHAnsi" w:hAnsiTheme="minorHAnsi" w:cstheme="minorHAnsi"/>
          <w:spacing w:val="-1"/>
          <w:w w:val="77"/>
          <w:position w:val="-1"/>
          <w:sz w:val="18"/>
          <w:szCs w:val="18"/>
        </w:rPr>
        <w:t>.</w:t>
      </w:r>
      <w:r w:rsidRPr="00DA325A">
        <w:rPr>
          <w:rFonts w:asciiTheme="minorHAnsi" w:hAnsiTheme="minorHAnsi" w:cstheme="minorHAnsi"/>
          <w:w w:val="107"/>
          <w:position w:val="-1"/>
          <w:sz w:val="18"/>
          <w:szCs w:val="18"/>
        </w:rPr>
        <w:t>4</w:t>
      </w:r>
      <w:r w:rsidRPr="00DA325A">
        <w:rPr>
          <w:rFonts w:asciiTheme="minorHAnsi" w:hAnsiTheme="minorHAnsi" w:cstheme="minorHAnsi"/>
          <w:spacing w:val="-5"/>
          <w:w w:val="107"/>
          <w:position w:val="-1"/>
          <w:sz w:val="18"/>
          <w:szCs w:val="18"/>
        </w:rPr>
        <w:t>4</w:t>
      </w:r>
      <w:r w:rsidRPr="00DA325A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7</w:t>
      </w:r>
      <w:r w:rsidRPr="00DA325A">
        <w:rPr>
          <w:rFonts w:asciiTheme="minorHAnsi" w:hAnsiTheme="minorHAnsi" w:cstheme="minorHAnsi"/>
          <w:w w:val="88"/>
          <w:position w:val="-1"/>
          <w:sz w:val="18"/>
          <w:szCs w:val="18"/>
        </w:rPr>
        <w:t>3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6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33"/>
          <w:position w:val="-1"/>
          <w:sz w:val="18"/>
          <w:szCs w:val="18"/>
        </w:rPr>
        <w:t xml:space="preserve">]   </w:t>
      </w:r>
      <w:r w:rsidRPr="00DA325A">
        <w:rPr>
          <w:rFonts w:asciiTheme="minorHAnsi" w:hAnsiTheme="minorHAnsi" w:cstheme="minorHAnsi"/>
          <w:spacing w:val="8"/>
          <w:w w:val="33"/>
          <w:position w:val="-1"/>
          <w:sz w:val="18"/>
          <w:szCs w:val="18"/>
        </w:rPr>
        <w:t xml:space="preserve"> </w:t>
      </w:r>
      <w:hyperlink r:id="rId5"/>
    </w:p>
    <w:p w14:paraId="4B37CFE8" w14:textId="77777777" w:rsidR="00333DAD" w:rsidRPr="00DA325A" w:rsidRDefault="00DA325A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  <w:r w:rsidRPr="00DA325A">
        <w:rPr>
          <w:rFonts w:asciiTheme="minorHAnsi" w:hAnsiTheme="minorHAnsi" w:cstheme="minorHAnsi"/>
        </w:rPr>
        <w:br w:type="column"/>
      </w:r>
    </w:p>
    <w:p w14:paraId="372FCA3A" w14:textId="77777777" w:rsidR="00333DAD" w:rsidRPr="00DA325A" w:rsidRDefault="00DA325A">
      <w:pPr>
        <w:ind w:left="1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2"/>
          <w:sz w:val="18"/>
          <w:szCs w:val="18"/>
        </w:rPr>
        <w:t>88</w:t>
      </w:r>
      <w:r w:rsidRPr="00DA325A">
        <w:rPr>
          <w:rFonts w:asciiTheme="minorHAnsi" w:hAnsiTheme="minorHAnsi" w:cstheme="minorHAnsi"/>
          <w:sz w:val="18"/>
          <w:szCs w:val="18"/>
        </w:rPr>
        <w:t>7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4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1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8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8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</w:p>
    <w:p w14:paraId="3F6DEFD5" w14:textId="77777777" w:rsidR="00333DAD" w:rsidRPr="00DA325A" w:rsidRDefault="00DA325A">
      <w:pPr>
        <w:spacing w:before="23"/>
        <w:rPr>
          <w:rFonts w:asciiTheme="minorHAnsi" w:hAnsiTheme="minorHAnsi" w:cstheme="minorHAnsi"/>
          <w:sz w:val="18"/>
          <w:szCs w:val="18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249" w:space="4167"/>
            <w:col w:w="1704"/>
          </w:cols>
        </w:sectPr>
      </w:pPr>
      <w:r w:rsidRPr="00DA325A">
        <w:rPr>
          <w:rFonts w:asciiTheme="minorHAnsi" w:hAnsiTheme="minorHAnsi" w:cstheme="minorHAnsi"/>
          <w:spacing w:val="-2"/>
          <w:w w:val="72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9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2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3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5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8</w:t>
      </w:r>
    </w:p>
    <w:p w14:paraId="77969345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669CB68D" w14:textId="77777777" w:rsidR="00333DAD" w:rsidRPr="00DA325A" w:rsidRDefault="00333DAD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5141C10" w14:textId="77777777" w:rsidR="00333DAD" w:rsidRPr="00DA325A" w:rsidRDefault="00DA325A">
      <w:pPr>
        <w:spacing w:before="27" w:line="280" w:lineRule="exact"/>
        <w:ind w:left="259"/>
        <w:rPr>
          <w:rFonts w:asciiTheme="minorHAnsi" w:eastAsia="Arial" w:hAnsiTheme="minorHAnsi" w:cstheme="minorHAnsi"/>
          <w:sz w:val="26"/>
          <w:szCs w:val="26"/>
        </w:rPr>
      </w:pPr>
      <w:r w:rsidRPr="00DA325A">
        <w:rPr>
          <w:rFonts w:asciiTheme="minorHAnsi" w:eastAsia="Arial" w:hAnsiTheme="minorHAnsi" w:cstheme="minorHAnsi"/>
          <w:b/>
          <w:spacing w:val="-4"/>
          <w:w w:val="125"/>
          <w:position w:val="-1"/>
          <w:sz w:val="26"/>
          <w:szCs w:val="26"/>
        </w:rPr>
        <w:t>C</w:t>
      </w:r>
      <w:r w:rsidRPr="00DA325A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DA325A">
        <w:rPr>
          <w:rFonts w:asciiTheme="minorHAnsi" w:eastAsia="Arial" w:hAnsiTheme="minorHAnsi" w:cstheme="minorHAnsi"/>
          <w:b/>
          <w:spacing w:val="-3"/>
          <w:w w:val="99"/>
          <w:position w:val="-1"/>
          <w:sz w:val="26"/>
          <w:szCs w:val="26"/>
        </w:rPr>
        <w:t>R</w:t>
      </w:r>
      <w:r w:rsidRPr="00DA325A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P</w:t>
      </w:r>
      <w:r w:rsidRPr="00DA325A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DA325A">
        <w:rPr>
          <w:rFonts w:asciiTheme="minorHAnsi" w:eastAsia="Arial" w:hAnsiTheme="minorHAnsi" w:cstheme="minorHAnsi"/>
          <w:b/>
          <w:w w:val="102"/>
          <w:position w:val="-1"/>
          <w:sz w:val="26"/>
          <w:szCs w:val="26"/>
        </w:rPr>
        <w:t>R</w:t>
      </w:r>
      <w:r w:rsidRPr="00DA325A">
        <w:rPr>
          <w:rFonts w:asciiTheme="minorHAnsi" w:eastAsia="Arial" w:hAnsiTheme="minorHAnsi" w:cstheme="minorHAnsi"/>
          <w:b/>
          <w:spacing w:val="-9"/>
          <w:w w:val="102"/>
          <w:position w:val="-1"/>
          <w:sz w:val="26"/>
          <w:szCs w:val="26"/>
        </w:rPr>
        <w:t>A</w:t>
      </w:r>
      <w:r w:rsidRPr="00DA325A">
        <w:rPr>
          <w:rFonts w:asciiTheme="minorHAnsi" w:eastAsia="Arial" w:hAnsiTheme="minorHAnsi" w:cstheme="minorHAnsi"/>
          <w:b/>
          <w:spacing w:val="-3"/>
          <w:w w:val="123"/>
          <w:position w:val="-1"/>
          <w:sz w:val="26"/>
          <w:szCs w:val="26"/>
        </w:rPr>
        <w:t>T</w:t>
      </w:r>
      <w:r w:rsidRPr="00DA325A">
        <w:rPr>
          <w:rFonts w:asciiTheme="minorHAnsi" w:eastAsia="Arial" w:hAnsiTheme="minorHAnsi" w:cstheme="minorHAnsi"/>
          <w:b/>
          <w:w w:val="85"/>
          <w:position w:val="-1"/>
          <w:sz w:val="26"/>
          <w:szCs w:val="26"/>
        </w:rPr>
        <w:t>E</w:t>
      </w:r>
      <w:r w:rsidRPr="00DA325A">
        <w:rPr>
          <w:rFonts w:asciiTheme="minorHAnsi" w:eastAsia="Arial" w:hAnsiTheme="minorHAnsi" w:cstheme="minorHAnsi"/>
          <w:b/>
          <w:spacing w:val="26"/>
          <w:position w:val="-1"/>
          <w:sz w:val="26"/>
          <w:szCs w:val="26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-6"/>
          <w:position w:val="-1"/>
          <w:sz w:val="26"/>
          <w:szCs w:val="26"/>
        </w:rPr>
        <w:t>G</w:t>
      </w:r>
      <w:r w:rsidRPr="00DA325A">
        <w:rPr>
          <w:rFonts w:asciiTheme="minorHAnsi" w:eastAsia="Arial" w:hAnsiTheme="minorHAnsi" w:cstheme="minorHAnsi"/>
          <w:b/>
          <w:spacing w:val="-3"/>
          <w:position w:val="-1"/>
          <w:sz w:val="26"/>
          <w:szCs w:val="26"/>
        </w:rPr>
        <w:t>E</w:t>
      </w:r>
      <w:r w:rsidRPr="00DA325A">
        <w:rPr>
          <w:rFonts w:asciiTheme="minorHAnsi" w:eastAsia="Arial" w:hAnsiTheme="minorHAnsi" w:cstheme="minorHAnsi"/>
          <w:b/>
          <w:spacing w:val="-5"/>
          <w:position w:val="-1"/>
          <w:sz w:val="26"/>
          <w:szCs w:val="26"/>
        </w:rPr>
        <w:t>N</w:t>
      </w:r>
      <w:r w:rsidRPr="00DA325A">
        <w:rPr>
          <w:rFonts w:asciiTheme="minorHAnsi" w:eastAsia="Arial" w:hAnsiTheme="minorHAnsi" w:cstheme="minorHAnsi"/>
          <w:b/>
          <w:spacing w:val="-4"/>
          <w:position w:val="-1"/>
          <w:sz w:val="26"/>
          <w:szCs w:val="26"/>
        </w:rPr>
        <w:t>E</w:t>
      </w:r>
      <w:r w:rsidRPr="00DA325A">
        <w:rPr>
          <w:rFonts w:asciiTheme="minorHAnsi" w:eastAsia="Arial" w:hAnsiTheme="minorHAnsi" w:cstheme="minorHAnsi"/>
          <w:b/>
          <w:position w:val="-1"/>
          <w:sz w:val="26"/>
          <w:szCs w:val="26"/>
        </w:rPr>
        <w:t>R</w:t>
      </w:r>
      <w:r w:rsidRPr="00DA325A">
        <w:rPr>
          <w:rFonts w:asciiTheme="minorHAnsi" w:eastAsia="Arial" w:hAnsiTheme="minorHAnsi" w:cstheme="minorHAnsi"/>
          <w:b/>
          <w:spacing w:val="-6"/>
          <w:position w:val="-1"/>
          <w:sz w:val="26"/>
          <w:szCs w:val="26"/>
        </w:rPr>
        <w:t>A</w:t>
      </w:r>
      <w:r w:rsidRPr="00DA325A">
        <w:rPr>
          <w:rFonts w:asciiTheme="minorHAnsi" w:eastAsia="Arial" w:hAnsiTheme="minorHAnsi" w:cstheme="minorHAnsi"/>
          <w:b/>
          <w:position w:val="-1"/>
          <w:sz w:val="26"/>
          <w:szCs w:val="26"/>
        </w:rPr>
        <w:t xml:space="preserve">L </w:t>
      </w:r>
      <w:r w:rsidRPr="00DA325A">
        <w:rPr>
          <w:rFonts w:asciiTheme="minorHAnsi" w:eastAsia="Arial" w:hAnsiTheme="minorHAnsi" w:cstheme="minorHAnsi"/>
          <w:b/>
          <w:spacing w:val="26"/>
          <w:position w:val="-1"/>
          <w:sz w:val="26"/>
          <w:szCs w:val="26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-5"/>
          <w:w w:val="110"/>
          <w:position w:val="-1"/>
          <w:sz w:val="26"/>
          <w:szCs w:val="26"/>
        </w:rPr>
        <w:t>CO</w:t>
      </w:r>
      <w:r w:rsidRPr="00DA325A">
        <w:rPr>
          <w:rFonts w:asciiTheme="minorHAnsi" w:eastAsia="Arial" w:hAnsiTheme="minorHAnsi" w:cstheme="minorHAnsi"/>
          <w:b/>
          <w:spacing w:val="-4"/>
          <w:w w:val="110"/>
          <w:position w:val="-1"/>
          <w:sz w:val="26"/>
          <w:szCs w:val="26"/>
        </w:rPr>
        <w:t>U</w:t>
      </w:r>
      <w:r w:rsidRPr="00DA325A">
        <w:rPr>
          <w:rFonts w:asciiTheme="minorHAnsi" w:eastAsia="Arial" w:hAnsiTheme="minorHAnsi" w:cstheme="minorHAnsi"/>
          <w:b/>
          <w:spacing w:val="-5"/>
          <w:w w:val="110"/>
          <w:position w:val="-1"/>
          <w:sz w:val="26"/>
          <w:szCs w:val="26"/>
        </w:rPr>
        <w:t>N</w:t>
      </w:r>
      <w:r w:rsidRPr="00DA325A">
        <w:rPr>
          <w:rFonts w:asciiTheme="minorHAnsi" w:eastAsia="Arial" w:hAnsiTheme="minorHAnsi" w:cstheme="minorHAnsi"/>
          <w:b/>
          <w:spacing w:val="-3"/>
          <w:w w:val="110"/>
          <w:position w:val="-1"/>
          <w:sz w:val="26"/>
          <w:szCs w:val="26"/>
        </w:rPr>
        <w:t>SE</w:t>
      </w:r>
      <w:r w:rsidRPr="00DA325A">
        <w:rPr>
          <w:rFonts w:asciiTheme="minorHAnsi" w:eastAsia="Arial" w:hAnsiTheme="minorHAnsi" w:cstheme="minorHAnsi"/>
          <w:b/>
          <w:w w:val="110"/>
          <w:position w:val="-1"/>
          <w:sz w:val="26"/>
          <w:szCs w:val="26"/>
        </w:rPr>
        <w:t>L</w:t>
      </w:r>
      <w:r w:rsidRPr="00DA325A">
        <w:rPr>
          <w:rFonts w:asciiTheme="minorHAnsi" w:eastAsia="Arial" w:hAnsiTheme="minorHAnsi" w:cstheme="minorHAnsi"/>
          <w:b/>
          <w:spacing w:val="-4"/>
          <w:w w:val="110"/>
          <w:position w:val="-1"/>
          <w:sz w:val="26"/>
          <w:szCs w:val="26"/>
        </w:rPr>
        <w:t xml:space="preserve"> </w:t>
      </w:r>
      <w:r w:rsidRPr="00DA325A">
        <w:rPr>
          <w:rFonts w:asciiTheme="minorHAnsi" w:eastAsia="Arial" w:hAnsiTheme="minorHAnsi" w:cstheme="minorHAnsi"/>
          <w:b/>
          <w:position w:val="-1"/>
          <w:sz w:val="26"/>
          <w:szCs w:val="26"/>
        </w:rPr>
        <w:t>--</w:t>
      </w:r>
      <w:r w:rsidRPr="00DA325A">
        <w:rPr>
          <w:rFonts w:asciiTheme="minorHAnsi" w:eastAsia="Arial" w:hAnsiTheme="minorHAnsi" w:cstheme="minorHAnsi"/>
          <w:b/>
          <w:spacing w:val="19"/>
          <w:position w:val="-1"/>
          <w:sz w:val="26"/>
          <w:szCs w:val="26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-2"/>
          <w:w w:val="108"/>
          <w:position w:val="-1"/>
          <w:sz w:val="26"/>
          <w:szCs w:val="26"/>
        </w:rPr>
        <w:t>I</w:t>
      </w:r>
      <w:r w:rsidRPr="00DA325A">
        <w:rPr>
          <w:rFonts w:asciiTheme="minorHAnsi" w:eastAsia="Arial" w:hAnsiTheme="minorHAnsi" w:cstheme="minorHAnsi"/>
          <w:b/>
          <w:spacing w:val="-4"/>
          <w:w w:val="108"/>
          <w:position w:val="-1"/>
          <w:sz w:val="26"/>
          <w:szCs w:val="26"/>
        </w:rPr>
        <w:t>N</w:t>
      </w:r>
      <w:r w:rsidRPr="00DA325A">
        <w:rPr>
          <w:rFonts w:asciiTheme="minorHAnsi" w:eastAsia="Arial" w:hAnsiTheme="minorHAnsi" w:cstheme="minorHAnsi"/>
          <w:b/>
          <w:spacing w:val="-5"/>
          <w:w w:val="108"/>
          <w:position w:val="-1"/>
          <w:sz w:val="26"/>
          <w:szCs w:val="26"/>
        </w:rPr>
        <w:t>T</w:t>
      </w:r>
      <w:r w:rsidRPr="00DA325A">
        <w:rPr>
          <w:rFonts w:asciiTheme="minorHAnsi" w:eastAsia="Arial" w:hAnsiTheme="minorHAnsi" w:cstheme="minorHAnsi"/>
          <w:b/>
          <w:spacing w:val="-2"/>
          <w:w w:val="108"/>
          <w:position w:val="-1"/>
          <w:sz w:val="26"/>
          <w:szCs w:val="26"/>
        </w:rPr>
        <w:t>E</w:t>
      </w:r>
      <w:r w:rsidRPr="00DA325A">
        <w:rPr>
          <w:rFonts w:asciiTheme="minorHAnsi" w:eastAsia="Arial" w:hAnsiTheme="minorHAnsi" w:cstheme="minorHAnsi"/>
          <w:b/>
          <w:spacing w:val="-3"/>
          <w:w w:val="108"/>
          <w:position w:val="-1"/>
          <w:sz w:val="26"/>
          <w:szCs w:val="26"/>
        </w:rPr>
        <w:t>LLEC</w:t>
      </w:r>
      <w:r w:rsidRPr="00DA325A">
        <w:rPr>
          <w:rFonts w:asciiTheme="minorHAnsi" w:eastAsia="Arial" w:hAnsiTheme="minorHAnsi" w:cstheme="minorHAnsi"/>
          <w:b/>
          <w:spacing w:val="-5"/>
          <w:w w:val="108"/>
          <w:position w:val="-1"/>
          <w:sz w:val="26"/>
          <w:szCs w:val="26"/>
        </w:rPr>
        <w:t>T</w:t>
      </w:r>
      <w:r w:rsidRPr="00DA325A">
        <w:rPr>
          <w:rFonts w:asciiTheme="minorHAnsi" w:eastAsia="Arial" w:hAnsiTheme="minorHAnsi" w:cstheme="minorHAnsi"/>
          <w:b/>
          <w:spacing w:val="-4"/>
          <w:w w:val="108"/>
          <w:position w:val="-1"/>
          <w:sz w:val="26"/>
          <w:szCs w:val="26"/>
        </w:rPr>
        <w:t>UA</w:t>
      </w:r>
      <w:r w:rsidRPr="00DA325A">
        <w:rPr>
          <w:rFonts w:asciiTheme="minorHAnsi" w:eastAsia="Arial" w:hAnsiTheme="minorHAnsi" w:cstheme="minorHAnsi"/>
          <w:b/>
          <w:w w:val="108"/>
          <w:position w:val="-1"/>
          <w:sz w:val="26"/>
          <w:szCs w:val="26"/>
        </w:rPr>
        <w:t>L</w:t>
      </w:r>
      <w:r w:rsidRPr="00DA325A">
        <w:rPr>
          <w:rFonts w:asciiTheme="minorHAnsi" w:eastAsia="Arial" w:hAnsiTheme="minorHAnsi" w:cstheme="minorHAnsi"/>
          <w:b/>
          <w:spacing w:val="33"/>
          <w:w w:val="108"/>
          <w:position w:val="-1"/>
          <w:sz w:val="26"/>
          <w:szCs w:val="26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-3"/>
          <w:w w:val="110"/>
          <w:position w:val="-1"/>
          <w:sz w:val="26"/>
          <w:szCs w:val="26"/>
        </w:rPr>
        <w:t>P</w:t>
      </w:r>
      <w:r w:rsidRPr="00DA325A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R</w:t>
      </w:r>
      <w:r w:rsidRPr="00DA325A">
        <w:rPr>
          <w:rFonts w:asciiTheme="minorHAnsi" w:eastAsia="Arial" w:hAnsiTheme="minorHAnsi" w:cstheme="minorHAnsi"/>
          <w:b/>
          <w:spacing w:val="-4"/>
          <w:w w:val="116"/>
          <w:position w:val="-1"/>
          <w:sz w:val="26"/>
          <w:szCs w:val="26"/>
        </w:rPr>
        <w:t>O</w:t>
      </w:r>
      <w:r w:rsidRPr="00DA325A">
        <w:rPr>
          <w:rFonts w:asciiTheme="minorHAnsi" w:eastAsia="Arial" w:hAnsiTheme="minorHAnsi" w:cstheme="minorHAnsi"/>
          <w:b/>
          <w:spacing w:val="-3"/>
          <w:w w:val="99"/>
          <w:position w:val="-1"/>
          <w:sz w:val="26"/>
          <w:szCs w:val="26"/>
        </w:rPr>
        <w:t>P</w:t>
      </w:r>
      <w:r w:rsidRPr="00DA325A">
        <w:rPr>
          <w:rFonts w:asciiTheme="minorHAnsi" w:eastAsia="Arial" w:hAnsiTheme="minorHAnsi" w:cstheme="minorHAnsi"/>
          <w:b/>
          <w:spacing w:val="-3"/>
          <w:w w:val="96"/>
          <w:position w:val="-1"/>
          <w:sz w:val="26"/>
          <w:szCs w:val="26"/>
        </w:rPr>
        <w:t>E</w:t>
      </w:r>
      <w:r w:rsidRPr="00DA325A">
        <w:rPr>
          <w:rFonts w:asciiTheme="minorHAnsi" w:eastAsia="Arial" w:hAnsiTheme="minorHAnsi" w:cstheme="minorHAnsi"/>
          <w:b/>
          <w:spacing w:val="-4"/>
          <w:w w:val="94"/>
          <w:position w:val="-1"/>
          <w:sz w:val="26"/>
          <w:szCs w:val="26"/>
        </w:rPr>
        <w:t>R</w:t>
      </w:r>
      <w:r w:rsidRPr="00DA325A">
        <w:rPr>
          <w:rFonts w:asciiTheme="minorHAnsi" w:eastAsia="Arial" w:hAnsiTheme="minorHAnsi" w:cstheme="minorHAnsi"/>
          <w:b/>
          <w:spacing w:val="-3"/>
          <w:w w:val="117"/>
          <w:position w:val="-1"/>
          <w:sz w:val="26"/>
          <w:szCs w:val="26"/>
        </w:rPr>
        <w:t>T</w:t>
      </w:r>
      <w:r w:rsidRPr="00DA325A">
        <w:rPr>
          <w:rFonts w:asciiTheme="minorHAnsi" w:eastAsia="Arial" w:hAnsiTheme="minorHAnsi" w:cstheme="minorHAnsi"/>
          <w:b/>
          <w:w w:val="107"/>
          <w:position w:val="-1"/>
          <w:sz w:val="26"/>
          <w:szCs w:val="26"/>
        </w:rPr>
        <w:t>Y</w:t>
      </w:r>
    </w:p>
    <w:p w14:paraId="0F854751" w14:textId="77777777" w:rsidR="00333DAD" w:rsidRPr="00DA325A" w:rsidRDefault="00333DAD">
      <w:pPr>
        <w:spacing w:before="8" w:line="160" w:lineRule="exact"/>
        <w:rPr>
          <w:rFonts w:asciiTheme="minorHAnsi" w:hAnsiTheme="minorHAnsi" w:cstheme="minorHAnsi"/>
          <w:sz w:val="17"/>
          <w:szCs w:val="17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070D9611" w14:textId="77777777" w:rsidR="00333DAD" w:rsidRPr="00DA325A" w:rsidRDefault="00DA325A">
      <w:pPr>
        <w:spacing w:before="36" w:line="244" w:lineRule="auto"/>
        <w:ind w:left="196" w:right="87" w:hanging="10"/>
        <w:jc w:val="center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18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to</w:t>
      </w:r>
      <w:r w:rsidRPr="00DA325A">
        <w:rPr>
          <w:rFonts w:asciiTheme="minorHAnsi" w:hAnsiTheme="minorHAnsi" w:cstheme="minorHAnsi"/>
          <w:b/>
          <w:w w:val="118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2"/>
          <w:w w:val="118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-6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18"/>
          <w:sz w:val="18"/>
          <w:szCs w:val="18"/>
        </w:rPr>
        <w:t>y</w:t>
      </w:r>
      <w:r w:rsidRPr="00DA325A">
        <w:rPr>
          <w:rFonts w:asciiTheme="minorHAnsi" w:hAnsiTheme="minorHAnsi" w:cstheme="minorHAnsi"/>
          <w:b/>
          <w:spacing w:val="5"/>
          <w:w w:val="1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9"/>
          <w:sz w:val="18"/>
          <w:szCs w:val="18"/>
        </w:rPr>
        <w:t>w</w:t>
      </w:r>
      <w:r w:rsidRPr="00DA325A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1"/>
          <w:w w:val="137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97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122"/>
          <w:sz w:val="18"/>
          <w:szCs w:val="18"/>
        </w:rPr>
        <w:t>ex</w:t>
      </w:r>
      <w:r w:rsidRPr="00DA325A">
        <w:rPr>
          <w:rFonts w:asciiTheme="minorHAnsi" w:hAnsiTheme="minorHAnsi" w:cstheme="minorHAnsi"/>
          <w:b/>
          <w:spacing w:val="-2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v</w:t>
      </w:r>
      <w:r w:rsidRPr="00DA325A">
        <w:rPr>
          <w:rFonts w:asciiTheme="minorHAnsi" w:hAnsiTheme="minorHAnsi" w:cstheme="minorHAnsi"/>
          <w:b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cor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or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e,</w:t>
      </w:r>
      <w:r w:rsidRPr="00DA325A">
        <w:rPr>
          <w:rFonts w:asciiTheme="minorHAnsi" w:hAnsiTheme="minorHAnsi" w:cstheme="minorHAnsi"/>
          <w:b/>
          <w:spacing w:val="43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gu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-6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y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8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01"/>
          <w:sz w:val="18"/>
          <w:szCs w:val="18"/>
        </w:rPr>
        <w:t xml:space="preserve">nd </w:t>
      </w:r>
      <w:r w:rsidRPr="00DA325A">
        <w:rPr>
          <w:rFonts w:asciiTheme="minorHAnsi" w:hAnsiTheme="minorHAnsi" w:cstheme="minorHAnsi"/>
          <w:b/>
          <w:spacing w:val="-1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-1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06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2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-1"/>
          <w:w w:val="12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9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x</w:t>
      </w:r>
      <w:r w:rsidRPr="00DA325A">
        <w:rPr>
          <w:rFonts w:asciiTheme="minorHAnsi" w:hAnsiTheme="minorHAnsi" w:cstheme="minorHAnsi"/>
          <w:b/>
          <w:w w:val="118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14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1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w w:val="127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23"/>
          <w:sz w:val="18"/>
          <w:szCs w:val="18"/>
        </w:rPr>
        <w:t>w</w:t>
      </w:r>
      <w:r w:rsidRPr="00DA325A">
        <w:rPr>
          <w:rFonts w:asciiTheme="minorHAnsi" w:hAnsiTheme="minorHAnsi" w:cstheme="minorHAnsi"/>
          <w:b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1"/>
          <w:w w:val="137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06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spacing w:val="-1"/>
          <w:w w:val="10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0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16"/>
          <w:sz w:val="18"/>
          <w:szCs w:val="18"/>
        </w:rPr>
        <w:t>he</w:t>
      </w:r>
      <w:r w:rsidRPr="00DA325A">
        <w:rPr>
          <w:rFonts w:asciiTheme="minorHAnsi" w:hAnsiTheme="minorHAnsi" w:cstheme="minorHAnsi"/>
          <w:b/>
          <w:spacing w:val="22"/>
          <w:w w:val="1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-1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97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-1"/>
          <w:w w:val="97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25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-2"/>
          <w:w w:val="125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06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rop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erty</w:t>
      </w:r>
      <w:r w:rsidRPr="00DA325A">
        <w:rPr>
          <w:rFonts w:asciiTheme="minorHAnsi" w:hAnsiTheme="minorHAnsi" w:cstheme="minorHAnsi"/>
          <w:b/>
          <w:spacing w:val="16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97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27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w w:val="10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97"/>
          <w:sz w:val="18"/>
          <w:szCs w:val="18"/>
        </w:rPr>
        <w:t>.</w:t>
      </w:r>
    </w:p>
    <w:p w14:paraId="2F42C106" w14:textId="77777777" w:rsidR="00333DAD" w:rsidRPr="00DA325A" w:rsidRDefault="00DA325A">
      <w:pPr>
        <w:tabs>
          <w:tab w:val="left" w:pos="460"/>
        </w:tabs>
        <w:spacing w:before="84"/>
        <w:ind w:left="456" w:right="-42" w:hanging="269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24"/>
          <w:sz w:val="28"/>
          <w:szCs w:val="28"/>
        </w:rPr>
        <w:t>►</w:t>
      </w:r>
      <w:r w:rsidRPr="00DA325A">
        <w:rPr>
          <w:rFonts w:asciiTheme="minorHAnsi" w:eastAsia="Arial" w:hAnsiTheme="minorHAnsi" w:cstheme="minorHAnsi"/>
          <w:sz w:val="28"/>
          <w:szCs w:val="28"/>
        </w:rPr>
        <w:tab/>
      </w:r>
      <w:r w:rsidRPr="00DA325A">
        <w:rPr>
          <w:rFonts w:asciiTheme="minorHAnsi" w:eastAsia="Arial" w:hAnsiTheme="minorHAnsi" w:cstheme="minorHAnsi"/>
          <w:sz w:val="28"/>
          <w:szCs w:val="28"/>
        </w:rPr>
        <w:tab/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DA325A">
        <w:rPr>
          <w:rFonts w:asciiTheme="minorHAnsi" w:hAnsiTheme="minorHAnsi" w:cstheme="minorHAnsi"/>
          <w:sz w:val="18"/>
          <w:szCs w:val="18"/>
        </w:rPr>
        <w:t xml:space="preserve">n 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31"/>
          <w:w w:val="1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g 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85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85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4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ra</w:t>
      </w:r>
      <w:r w:rsidRPr="00DA325A">
        <w:rPr>
          <w:rFonts w:asciiTheme="minorHAnsi" w:hAnsiTheme="minorHAnsi" w:cstheme="minorHAnsi"/>
          <w:spacing w:val="-6"/>
          <w:w w:val="105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 xml:space="preserve">f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39"/>
          <w:sz w:val="18"/>
          <w:szCs w:val="18"/>
        </w:rPr>
        <w:t xml:space="preserve">l  </w:t>
      </w:r>
      <w:r w:rsidRPr="00DA325A">
        <w:rPr>
          <w:rFonts w:asciiTheme="minorHAnsi" w:hAnsiTheme="minorHAnsi" w:cstheme="minorHAnsi"/>
          <w:spacing w:val="14"/>
          <w:w w:val="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81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DA325A">
        <w:rPr>
          <w:rFonts w:asciiTheme="minorHAnsi" w:hAnsiTheme="minorHAnsi" w:cstheme="minorHAnsi"/>
          <w:spacing w:val="8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ry  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kn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4"/>
          <w:w w:val="114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43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 xml:space="preserve">s  </w:t>
      </w:r>
      <w:r w:rsidRPr="00DA325A">
        <w:rPr>
          <w:rFonts w:asciiTheme="minorHAnsi" w:hAnsiTheme="minorHAnsi" w:cstheme="minorHAnsi"/>
          <w:spacing w:val="2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cu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n  </w:t>
      </w:r>
      <w:r w:rsidRPr="00DA325A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 xml:space="preserve">o 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90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w w:val="12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0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1"/>
          <w:w w:val="1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6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09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2EF3DB86" w14:textId="77777777" w:rsidR="00333DAD" w:rsidRPr="00DA325A" w:rsidRDefault="00DA325A">
      <w:pPr>
        <w:tabs>
          <w:tab w:val="left" w:pos="460"/>
        </w:tabs>
        <w:spacing w:before="21"/>
        <w:ind w:left="451" w:right="-27" w:hanging="264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23"/>
          <w:sz w:val="28"/>
          <w:szCs w:val="28"/>
        </w:rPr>
        <w:t>►</w:t>
      </w:r>
      <w:r w:rsidRPr="00DA325A">
        <w:rPr>
          <w:rFonts w:asciiTheme="minorHAnsi" w:eastAsia="Arial" w:hAnsiTheme="minorHAnsi" w:cstheme="minorHAnsi"/>
          <w:sz w:val="28"/>
          <w:szCs w:val="28"/>
        </w:rPr>
        <w:tab/>
      </w:r>
      <w:r w:rsidRPr="00DA325A">
        <w:rPr>
          <w:rFonts w:asciiTheme="minorHAnsi" w:eastAsia="Arial" w:hAnsiTheme="minorHAnsi" w:cstheme="minorHAnsi"/>
          <w:sz w:val="28"/>
          <w:szCs w:val="28"/>
        </w:rPr>
        <w:tab/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26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f 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ry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"/>
          <w:w w:val="1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1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5C395D13" w14:textId="77777777" w:rsidR="00333DAD" w:rsidRPr="00DA325A" w:rsidRDefault="00DA325A">
      <w:pPr>
        <w:spacing w:before="29" w:line="231" w:lineRule="auto"/>
        <w:ind w:left="456" w:right="-29" w:hanging="269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24"/>
          <w:sz w:val="28"/>
          <w:szCs w:val="28"/>
        </w:rPr>
        <w:t>►</w:t>
      </w:r>
      <w:r w:rsidRPr="00DA325A">
        <w:rPr>
          <w:rFonts w:asciiTheme="minorHAnsi" w:eastAsia="Arial" w:hAnsiTheme="minorHAnsi" w:cstheme="minorHAnsi"/>
          <w:w w:val="24"/>
          <w:sz w:val="28"/>
          <w:szCs w:val="28"/>
        </w:rPr>
        <w:t xml:space="preserve">          </w:t>
      </w:r>
      <w:r w:rsidRPr="00DA325A">
        <w:rPr>
          <w:rFonts w:asciiTheme="minorHAnsi" w:hAnsiTheme="minorHAnsi" w:cstheme="minorHAnsi"/>
          <w:spacing w:val="-4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 xml:space="preserve">s  </w:t>
      </w:r>
      <w:r w:rsidRPr="00DA325A">
        <w:rPr>
          <w:rFonts w:asciiTheme="minorHAnsi" w:hAnsiTheme="minorHAnsi" w:cstheme="minorHAnsi"/>
          <w:spacing w:val="10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DA325A">
        <w:rPr>
          <w:rFonts w:asciiTheme="minorHAnsi" w:hAnsiTheme="minorHAnsi" w:cstheme="minorHAnsi"/>
          <w:spacing w:val="16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 </w:t>
      </w:r>
      <w:r w:rsidRPr="00DA325A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me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t,   </w:t>
      </w:r>
      <w:r w:rsidRPr="00DA325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 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 xml:space="preserve">n  </w:t>
      </w:r>
      <w:r w:rsidRPr="00DA325A">
        <w:rPr>
          <w:rFonts w:asciiTheme="minorHAnsi" w:hAnsiTheme="minorHAnsi" w:cstheme="minorHAnsi"/>
          <w:spacing w:val="15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 xml:space="preserve">s  </w:t>
      </w:r>
      <w:r w:rsidRPr="00DA325A">
        <w:rPr>
          <w:rFonts w:asciiTheme="minorHAnsi" w:hAnsiTheme="minorHAnsi" w:cstheme="minorHAnsi"/>
          <w:spacing w:val="10"/>
          <w:w w:val="10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 xml:space="preserve">o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ssf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u</w:t>
      </w:r>
      <w:r w:rsidRPr="00DA325A">
        <w:rPr>
          <w:rFonts w:asciiTheme="minorHAnsi" w:hAnsiTheme="minorHAnsi" w:cstheme="minorHAnsi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ac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1FB480FD" w14:textId="77777777" w:rsidR="00333DAD" w:rsidRPr="00DA325A" w:rsidRDefault="00DA325A">
      <w:pPr>
        <w:tabs>
          <w:tab w:val="left" w:pos="440"/>
        </w:tabs>
        <w:spacing w:before="40" w:line="231" w:lineRule="auto"/>
        <w:ind w:left="451" w:right="-28" w:hanging="264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23"/>
          <w:sz w:val="28"/>
          <w:szCs w:val="28"/>
        </w:rPr>
        <w:t>►</w:t>
      </w:r>
      <w:r w:rsidRPr="00DA325A">
        <w:rPr>
          <w:rFonts w:asciiTheme="minorHAnsi" w:eastAsia="Arial" w:hAnsiTheme="minorHAnsi" w:cstheme="minorHAnsi"/>
          <w:sz w:val="28"/>
          <w:szCs w:val="28"/>
        </w:rPr>
        <w:tab/>
      </w:r>
      <w:r w:rsidRPr="00DA325A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 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  </w:t>
      </w:r>
      <w:r w:rsidRPr="00DA325A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 xml:space="preserve">  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 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 </w:t>
      </w:r>
      <w:r w:rsidRPr="00DA325A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5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hr</w:t>
      </w:r>
      <w:r w:rsidRPr="00DA325A">
        <w:rPr>
          <w:rFonts w:asciiTheme="minorHAnsi" w:hAnsiTheme="minorHAnsi" w:cstheme="minorHAnsi"/>
          <w:spacing w:val="-3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25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13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14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6"/>
          <w:w w:val="108"/>
          <w:sz w:val="18"/>
          <w:szCs w:val="18"/>
        </w:rPr>
        <w:t>x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6AC530A4" w14:textId="77777777" w:rsidR="00333DAD" w:rsidRPr="00DA325A" w:rsidRDefault="00DA325A">
      <w:pPr>
        <w:spacing w:before="21" w:line="300" w:lineRule="exact"/>
        <w:ind w:left="146" w:right="-28"/>
        <w:jc w:val="center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24"/>
          <w:position w:val="-1"/>
          <w:sz w:val="28"/>
          <w:szCs w:val="28"/>
        </w:rPr>
        <w:t>►</w:t>
      </w:r>
      <w:r w:rsidRPr="00DA325A">
        <w:rPr>
          <w:rFonts w:asciiTheme="minorHAnsi" w:eastAsia="Arial" w:hAnsiTheme="minorHAnsi" w:cstheme="minorHAnsi"/>
          <w:w w:val="24"/>
          <w:position w:val="-1"/>
          <w:sz w:val="28"/>
          <w:szCs w:val="28"/>
        </w:rPr>
        <w:t xml:space="preserve">          </w:t>
      </w:r>
      <w:r w:rsidRPr="00DA325A">
        <w:rPr>
          <w:rFonts w:asciiTheme="minorHAnsi" w:eastAsia="Arial" w:hAnsiTheme="minorHAnsi" w:cstheme="minorHAnsi"/>
          <w:spacing w:val="2"/>
          <w:w w:val="24"/>
          <w:position w:val="-1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spacing w:val="-2"/>
          <w:w w:val="76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5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99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1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8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108"/>
          <w:position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8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33"/>
          <w:w w:val="10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41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6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69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position w:val="-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3"/>
          <w:w w:val="126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24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1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3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position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31"/>
          <w:position w:val="-1"/>
          <w:sz w:val="18"/>
          <w:szCs w:val="18"/>
        </w:rPr>
        <w:t>rt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33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49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position w:val="-1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9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4"/>
          <w:w w:val="99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position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84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84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2"/>
          <w:position w:val="-1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1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position w:val="-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position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29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0"/>
          <w:position w:val="-1"/>
          <w:sz w:val="18"/>
          <w:szCs w:val="18"/>
        </w:rPr>
        <w:t>o</w:t>
      </w:r>
    </w:p>
    <w:p w14:paraId="29E7EF67" w14:textId="77777777" w:rsidR="00333DAD" w:rsidRPr="00DA325A" w:rsidRDefault="00DA325A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  <w:r w:rsidRPr="00DA325A">
        <w:rPr>
          <w:rFonts w:asciiTheme="minorHAnsi" w:hAnsiTheme="minorHAnsi" w:cstheme="minorHAnsi"/>
        </w:rPr>
        <w:br w:type="column"/>
      </w:r>
    </w:p>
    <w:p w14:paraId="41D80494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17348A85" w14:textId="77777777" w:rsidR="00333DAD" w:rsidRPr="00DA325A" w:rsidRDefault="00DA325A">
      <w:pPr>
        <w:spacing w:line="180" w:lineRule="exact"/>
        <w:ind w:left="326" w:right="1411" w:hanging="317"/>
        <w:rPr>
          <w:rFonts w:asciiTheme="minorHAnsi" w:hAnsiTheme="minorHAnsi" w:cstheme="minorHAnsi"/>
          <w:sz w:val="16"/>
          <w:szCs w:val="16"/>
        </w:rPr>
      </w:pPr>
      <w:r w:rsidRPr="00DA325A">
        <w:rPr>
          <w:rFonts w:asciiTheme="minorHAnsi" w:hAnsiTheme="minorHAnsi" w:cstheme="minorHAnsi"/>
          <w:b/>
          <w:spacing w:val="-4"/>
          <w:sz w:val="16"/>
          <w:szCs w:val="16"/>
        </w:rPr>
        <w:t>B</w:t>
      </w:r>
      <w:r w:rsidRPr="00DA325A">
        <w:rPr>
          <w:rFonts w:asciiTheme="minorHAnsi" w:hAnsiTheme="minorHAnsi" w:cstheme="minorHAnsi"/>
          <w:b/>
          <w:spacing w:val="-3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z w:val="16"/>
          <w:szCs w:val="16"/>
        </w:rPr>
        <w:t>r</w:t>
      </w:r>
      <w:r w:rsidRPr="00DA325A">
        <w:rPr>
          <w:rFonts w:asciiTheme="minorHAnsi" w:hAnsiTheme="minorHAnsi" w:cstheme="minorHAnsi"/>
          <w:b/>
          <w:spacing w:val="17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b/>
          <w:spacing w:val="-5"/>
          <w:w w:val="112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d</w:t>
      </w:r>
      <w:r w:rsidRPr="00DA325A">
        <w:rPr>
          <w:rFonts w:asciiTheme="minorHAnsi" w:hAnsiTheme="minorHAnsi" w:cstheme="minorHAnsi"/>
          <w:b/>
          <w:spacing w:val="-5"/>
          <w:w w:val="119"/>
          <w:sz w:val="16"/>
          <w:szCs w:val="16"/>
        </w:rPr>
        <w:t>m</w:t>
      </w:r>
      <w:r w:rsidRPr="00DA325A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DA325A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DA325A">
        <w:rPr>
          <w:rFonts w:asciiTheme="minorHAnsi" w:hAnsiTheme="minorHAnsi" w:cstheme="minorHAnsi"/>
          <w:b/>
          <w:spacing w:val="-3"/>
          <w:w w:val="124"/>
          <w:sz w:val="16"/>
          <w:szCs w:val="16"/>
        </w:rPr>
        <w:t>o</w:t>
      </w:r>
      <w:r w:rsidRPr="00DA325A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n</w:t>
      </w:r>
      <w:r w:rsidRPr="00DA325A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w w:val="84"/>
          <w:sz w:val="16"/>
          <w:szCs w:val="16"/>
        </w:rPr>
        <w:t xml:space="preserve">: </w:t>
      </w:r>
      <w:r w:rsidRPr="00DA325A">
        <w:rPr>
          <w:rFonts w:asciiTheme="minorHAnsi" w:hAnsiTheme="minorHAnsi" w:cstheme="minorHAnsi"/>
          <w:b/>
          <w:spacing w:val="-4"/>
          <w:w w:val="103"/>
          <w:sz w:val="16"/>
          <w:szCs w:val="16"/>
        </w:rPr>
        <w:t>C</w:t>
      </w:r>
      <w:r w:rsidRPr="00DA325A">
        <w:rPr>
          <w:rFonts w:asciiTheme="minorHAnsi" w:hAnsiTheme="minorHAnsi" w:cstheme="minorHAnsi"/>
          <w:b/>
          <w:spacing w:val="-3"/>
          <w:w w:val="118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pacing w:val="-1"/>
          <w:w w:val="90"/>
          <w:sz w:val="16"/>
          <w:szCs w:val="16"/>
        </w:rPr>
        <w:t>l</w:t>
      </w:r>
      <w:r w:rsidRPr="00DA325A">
        <w:rPr>
          <w:rFonts w:asciiTheme="minorHAnsi" w:hAnsiTheme="minorHAnsi" w:cstheme="minorHAnsi"/>
          <w:b/>
          <w:spacing w:val="-2"/>
          <w:w w:val="101"/>
          <w:sz w:val="16"/>
          <w:szCs w:val="16"/>
        </w:rPr>
        <w:t>i</w:t>
      </w:r>
      <w:r w:rsidRPr="00DA325A">
        <w:rPr>
          <w:rFonts w:asciiTheme="minorHAnsi" w:hAnsiTheme="minorHAnsi" w:cstheme="minorHAnsi"/>
          <w:b/>
          <w:spacing w:val="-7"/>
          <w:w w:val="121"/>
          <w:sz w:val="16"/>
          <w:szCs w:val="16"/>
        </w:rPr>
        <w:t>f</w:t>
      </w:r>
      <w:r w:rsidRPr="00DA325A">
        <w:rPr>
          <w:rFonts w:asciiTheme="minorHAnsi" w:hAnsiTheme="minorHAnsi" w:cstheme="minorHAnsi"/>
          <w:b/>
          <w:spacing w:val="-3"/>
          <w:w w:val="118"/>
          <w:sz w:val="16"/>
          <w:szCs w:val="16"/>
        </w:rPr>
        <w:t>o</w:t>
      </w:r>
      <w:r w:rsidRPr="00DA325A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r</w:t>
      </w:r>
      <w:r w:rsidRPr="00DA325A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n</w:t>
      </w:r>
      <w:r w:rsidRPr="00DA325A">
        <w:rPr>
          <w:rFonts w:asciiTheme="minorHAnsi" w:hAnsiTheme="minorHAnsi" w:cstheme="minorHAnsi"/>
          <w:b/>
          <w:spacing w:val="-1"/>
          <w:w w:val="90"/>
          <w:sz w:val="16"/>
          <w:szCs w:val="16"/>
        </w:rPr>
        <w:t>i</w:t>
      </w:r>
      <w:r w:rsidRPr="00DA325A">
        <w:rPr>
          <w:rFonts w:asciiTheme="minorHAnsi" w:hAnsiTheme="minorHAnsi" w:cstheme="minorHAnsi"/>
          <w:b/>
          <w:w w:val="118"/>
          <w:sz w:val="16"/>
          <w:szCs w:val="16"/>
        </w:rPr>
        <w:t>a</w:t>
      </w:r>
    </w:p>
    <w:p w14:paraId="55B2C13E" w14:textId="77777777" w:rsidR="00333DAD" w:rsidRPr="00DA325A" w:rsidRDefault="00DA325A">
      <w:pPr>
        <w:spacing w:before="40" w:line="284" w:lineRule="auto"/>
        <w:ind w:left="317" w:right="1053" w:firstLine="14"/>
        <w:rPr>
          <w:rFonts w:asciiTheme="minorHAnsi" w:hAnsiTheme="minorHAnsi" w:cstheme="minorHAnsi"/>
          <w:sz w:val="16"/>
          <w:szCs w:val="16"/>
        </w:rPr>
      </w:pPr>
      <w:r w:rsidRPr="00DA325A">
        <w:rPr>
          <w:rFonts w:asciiTheme="minorHAnsi" w:hAnsiTheme="minorHAnsi" w:cstheme="minorHAnsi"/>
          <w:b/>
          <w:spacing w:val="-5"/>
          <w:w w:val="89"/>
          <w:sz w:val="16"/>
          <w:szCs w:val="16"/>
        </w:rPr>
        <w:t>M</w:t>
      </w:r>
      <w:r w:rsidRPr="00DA325A">
        <w:rPr>
          <w:rFonts w:asciiTheme="minorHAnsi" w:hAnsiTheme="minorHAnsi" w:cstheme="minorHAnsi"/>
          <w:b/>
          <w:w w:val="112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pacing w:val="-6"/>
          <w:w w:val="112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12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pacing w:val="-3"/>
          <w:w w:val="119"/>
          <w:sz w:val="16"/>
          <w:szCs w:val="16"/>
        </w:rPr>
        <w:t>c</w:t>
      </w:r>
      <w:r w:rsidRPr="00DA325A">
        <w:rPr>
          <w:rFonts w:asciiTheme="minorHAnsi" w:hAnsiTheme="minorHAnsi" w:cstheme="minorHAnsi"/>
          <w:b/>
          <w:spacing w:val="-3"/>
          <w:w w:val="106"/>
          <w:sz w:val="16"/>
          <w:szCs w:val="16"/>
        </w:rPr>
        <w:t>hu</w:t>
      </w:r>
      <w:r w:rsidRPr="00DA325A">
        <w:rPr>
          <w:rFonts w:asciiTheme="minorHAnsi" w:hAnsiTheme="minorHAnsi" w:cstheme="minorHAnsi"/>
          <w:b/>
          <w:spacing w:val="-3"/>
          <w:w w:val="120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26"/>
          <w:sz w:val="16"/>
          <w:szCs w:val="16"/>
        </w:rPr>
        <w:t>e</w:t>
      </w:r>
      <w:r w:rsidRPr="00DA325A">
        <w:rPr>
          <w:rFonts w:asciiTheme="minorHAnsi" w:hAnsiTheme="minorHAnsi" w:cstheme="minorHAnsi"/>
          <w:b/>
          <w:w w:val="121"/>
          <w:sz w:val="16"/>
          <w:szCs w:val="16"/>
        </w:rPr>
        <w:t xml:space="preserve">tts </w:t>
      </w:r>
      <w:r w:rsidRPr="00DA325A">
        <w:rPr>
          <w:rFonts w:asciiTheme="minorHAnsi" w:hAnsiTheme="minorHAnsi" w:cstheme="minorHAnsi"/>
          <w:b/>
          <w:spacing w:val="-5"/>
          <w:w w:val="115"/>
          <w:sz w:val="16"/>
          <w:szCs w:val="16"/>
        </w:rPr>
        <w:t>N</w:t>
      </w:r>
      <w:r w:rsidRPr="00DA325A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e</w:t>
      </w:r>
      <w:r w:rsidRPr="00DA325A">
        <w:rPr>
          <w:rFonts w:asciiTheme="minorHAnsi" w:hAnsiTheme="minorHAnsi" w:cstheme="minorHAnsi"/>
          <w:b/>
          <w:w w:val="115"/>
          <w:sz w:val="16"/>
          <w:szCs w:val="16"/>
        </w:rPr>
        <w:t>w</w:t>
      </w:r>
      <w:r w:rsidRPr="00DA325A">
        <w:rPr>
          <w:rFonts w:asciiTheme="minorHAnsi" w:hAnsiTheme="minorHAnsi" w:cstheme="minorHAnsi"/>
          <w:b/>
          <w:spacing w:val="-11"/>
          <w:w w:val="115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b/>
          <w:spacing w:val="-2"/>
          <w:w w:val="74"/>
          <w:sz w:val="16"/>
          <w:szCs w:val="16"/>
        </w:rPr>
        <w:t>J</w:t>
      </w:r>
      <w:r w:rsidRPr="00DA325A">
        <w:rPr>
          <w:rFonts w:asciiTheme="minorHAnsi" w:hAnsiTheme="minorHAnsi" w:cstheme="minorHAnsi"/>
          <w:b/>
          <w:spacing w:val="-3"/>
          <w:w w:val="133"/>
          <w:sz w:val="16"/>
          <w:szCs w:val="16"/>
        </w:rPr>
        <w:t>e</w:t>
      </w:r>
      <w:r w:rsidRPr="00DA325A">
        <w:rPr>
          <w:rFonts w:asciiTheme="minorHAnsi" w:hAnsiTheme="minorHAnsi" w:cstheme="minorHAnsi"/>
          <w:b/>
          <w:w w:val="112"/>
          <w:sz w:val="16"/>
          <w:szCs w:val="16"/>
        </w:rPr>
        <w:t>r</w:t>
      </w:r>
      <w:r w:rsidRPr="00DA325A">
        <w:rPr>
          <w:rFonts w:asciiTheme="minorHAnsi" w:hAnsiTheme="minorHAnsi" w:cstheme="minorHAnsi"/>
          <w:b/>
          <w:spacing w:val="-5"/>
          <w:w w:val="112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26"/>
          <w:sz w:val="16"/>
          <w:szCs w:val="16"/>
        </w:rPr>
        <w:t>e</w:t>
      </w:r>
      <w:r w:rsidRPr="00DA325A">
        <w:rPr>
          <w:rFonts w:asciiTheme="minorHAnsi" w:hAnsiTheme="minorHAnsi" w:cstheme="minorHAnsi"/>
          <w:b/>
          <w:w w:val="105"/>
          <w:sz w:val="16"/>
          <w:szCs w:val="16"/>
        </w:rPr>
        <w:t xml:space="preserve">y </w:t>
      </w:r>
      <w:r w:rsidRPr="00DA325A">
        <w:rPr>
          <w:rFonts w:asciiTheme="minorHAnsi" w:hAnsiTheme="minorHAnsi" w:cstheme="minorHAnsi"/>
          <w:b/>
          <w:spacing w:val="-7"/>
          <w:w w:val="115"/>
          <w:sz w:val="16"/>
          <w:szCs w:val="16"/>
        </w:rPr>
        <w:t>W</w:t>
      </w:r>
      <w:r w:rsidRPr="00DA325A">
        <w:rPr>
          <w:rFonts w:asciiTheme="minorHAnsi" w:hAnsiTheme="minorHAnsi" w:cstheme="minorHAnsi"/>
          <w:b/>
          <w:w w:val="115"/>
          <w:sz w:val="16"/>
          <w:szCs w:val="16"/>
        </w:rPr>
        <w:t>a</w:t>
      </w:r>
      <w:r w:rsidRPr="00DA325A">
        <w:rPr>
          <w:rFonts w:asciiTheme="minorHAnsi" w:hAnsiTheme="minorHAnsi" w:cstheme="minorHAnsi"/>
          <w:b/>
          <w:spacing w:val="-7"/>
          <w:w w:val="115"/>
          <w:sz w:val="16"/>
          <w:szCs w:val="16"/>
        </w:rPr>
        <w:t>s</w:t>
      </w:r>
      <w:r w:rsidRPr="00DA325A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h</w:t>
      </w:r>
      <w:r w:rsidRPr="00DA325A">
        <w:rPr>
          <w:rFonts w:asciiTheme="minorHAnsi" w:hAnsiTheme="minorHAnsi" w:cstheme="minorHAnsi"/>
          <w:b/>
          <w:spacing w:val="-2"/>
          <w:w w:val="115"/>
          <w:sz w:val="16"/>
          <w:szCs w:val="16"/>
        </w:rPr>
        <w:t>i</w:t>
      </w:r>
      <w:r w:rsidRPr="00DA325A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n</w:t>
      </w:r>
      <w:r w:rsidRPr="00DA325A">
        <w:rPr>
          <w:rFonts w:asciiTheme="minorHAnsi" w:hAnsiTheme="minorHAnsi" w:cstheme="minorHAnsi"/>
          <w:b/>
          <w:w w:val="115"/>
          <w:sz w:val="16"/>
          <w:szCs w:val="16"/>
        </w:rPr>
        <w:t>g</w:t>
      </w:r>
      <w:r w:rsidRPr="00DA325A">
        <w:rPr>
          <w:rFonts w:asciiTheme="minorHAnsi" w:hAnsiTheme="minorHAnsi" w:cstheme="minorHAnsi"/>
          <w:b/>
          <w:spacing w:val="-6"/>
          <w:w w:val="115"/>
          <w:sz w:val="16"/>
          <w:szCs w:val="16"/>
        </w:rPr>
        <w:t>t</w:t>
      </w:r>
      <w:r w:rsidRPr="00DA325A">
        <w:rPr>
          <w:rFonts w:asciiTheme="minorHAnsi" w:hAnsiTheme="minorHAnsi" w:cstheme="minorHAnsi"/>
          <w:b/>
          <w:spacing w:val="-3"/>
          <w:w w:val="115"/>
          <w:sz w:val="16"/>
          <w:szCs w:val="16"/>
        </w:rPr>
        <w:t>on</w:t>
      </w:r>
      <w:r w:rsidRPr="00DA325A">
        <w:rPr>
          <w:rFonts w:asciiTheme="minorHAnsi" w:hAnsiTheme="minorHAnsi" w:cstheme="minorHAnsi"/>
          <w:b/>
          <w:w w:val="115"/>
          <w:sz w:val="16"/>
          <w:szCs w:val="16"/>
        </w:rPr>
        <w:t>,</w:t>
      </w:r>
      <w:r w:rsidRPr="00DA325A">
        <w:rPr>
          <w:rFonts w:asciiTheme="minorHAnsi" w:hAnsiTheme="minorHAnsi" w:cstheme="minorHAnsi"/>
          <w:b/>
          <w:spacing w:val="15"/>
          <w:w w:val="115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b/>
          <w:spacing w:val="-4"/>
          <w:w w:val="103"/>
          <w:sz w:val="16"/>
          <w:szCs w:val="16"/>
        </w:rPr>
        <w:t>D</w:t>
      </w:r>
      <w:r w:rsidRPr="00DA325A">
        <w:rPr>
          <w:rFonts w:asciiTheme="minorHAnsi" w:hAnsiTheme="minorHAnsi" w:cstheme="minorHAnsi"/>
          <w:b/>
          <w:w w:val="103"/>
          <w:sz w:val="16"/>
          <w:szCs w:val="16"/>
        </w:rPr>
        <w:t>C</w:t>
      </w:r>
    </w:p>
    <w:p w14:paraId="45AC58D1" w14:textId="77777777" w:rsidR="00333DAD" w:rsidRPr="00DA325A" w:rsidRDefault="00333DAD">
      <w:pPr>
        <w:spacing w:before="2" w:line="160" w:lineRule="exact"/>
        <w:rPr>
          <w:rFonts w:asciiTheme="minorHAnsi" w:hAnsiTheme="minorHAnsi" w:cstheme="minorHAnsi"/>
          <w:sz w:val="17"/>
          <w:szCs w:val="17"/>
        </w:rPr>
      </w:pPr>
    </w:p>
    <w:p w14:paraId="7FD815F9" w14:textId="77777777" w:rsidR="00333DAD" w:rsidRPr="00DA325A" w:rsidRDefault="00DA325A">
      <w:pPr>
        <w:spacing w:line="250" w:lineRule="auto"/>
        <w:ind w:left="322" w:right="145" w:hanging="322"/>
        <w:rPr>
          <w:rFonts w:asciiTheme="minorHAnsi" w:hAnsiTheme="minorHAnsi" w:cstheme="minorHAnsi"/>
          <w:sz w:val="16"/>
          <w:szCs w:val="16"/>
        </w:rPr>
      </w:pPr>
      <w:r w:rsidRPr="00DA325A">
        <w:rPr>
          <w:rFonts w:asciiTheme="minorHAnsi" w:hAnsiTheme="minorHAnsi" w:cstheme="minorHAnsi"/>
          <w:spacing w:val="-3"/>
          <w:w w:val="117"/>
          <w:sz w:val="16"/>
          <w:szCs w:val="16"/>
        </w:rPr>
        <w:t>T</w:t>
      </w:r>
      <w:r w:rsidRPr="00DA325A">
        <w:rPr>
          <w:rFonts w:asciiTheme="minorHAnsi" w:hAnsiTheme="minorHAnsi" w:cstheme="minorHAnsi"/>
          <w:w w:val="117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5"/>
          <w:w w:val="117"/>
          <w:sz w:val="16"/>
          <w:szCs w:val="16"/>
        </w:rPr>
        <w:t>c</w:t>
      </w:r>
      <w:r w:rsidRPr="00DA325A">
        <w:rPr>
          <w:rFonts w:asciiTheme="minorHAnsi" w:hAnsiTheme="minorHAnsi" w:cstheme="minorHAnsi"/>
          <w:spacing w:val="-2"/>
          <w:w w:val="117"/>
          <w:sz w:val="16"/>
          <w:szCs w:val="16"/>
        </w:rPr>
        <w:t>hno</w:t>
      </w:r>
      <w:r w:rsidRPr="00DA325A">
        <w:rPr>
          <w:rFonts w:asciiTheme="minorHAnsi" w:hAnsiTheme="minorHAnsi" w:cstheme="minorHAnsi"/>
          <w:spacing w:val="-1"/>
          <w:w w:val="117"/>
          <w:sz w:val="16"/>
          <w:szCs w:val="16"/>
        </w:rPr>
        <w:t>l</w:t>
      </w:r>
      <w:r w:rsidRPr="00DA325A">
        <w:rPr>
          <w:rFonts w:asciiTheme="minorHAnsi" w:hAnsiTheme="minorHAnsi" w:cstheme="minorHAnsi"/>
          <w:spacing w:val="-2"/>
          <w:w w:val="117"/>
          <w:sz w:val="16"/>
          <w:szCs w:val="16"/>
        </w:rPr>
        <w:t>o</w:t>
      </w:r>
      <w:r w:rsidRPr="00DA325A">
        <w:rPr>
          <w:rFonts w:asciiTheme="minorHAnsi" w:hAnsiTheme="minorHAnsi" w:cstheme="minorHAnsi"/>
          <w:w w:val="117"/>
          <w:sz w:val="16"/>
          <w:szCs w:val="16"/>
        </w:rPr>
        <w:t>gy</w:t>
      </w:r>
      <w:r w:rsidRPr="00DA325A">
        <w:rPr>
          <w:rFonts w:asciiTheme="minorHAnsi" w:hAnsiTheme="minorHAnsi" w:cstheme="minorHAnsi"/>
          <w:spacing w:val="10"/>
          <w:w w:val="117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3"/>
          <w:w w:val="106"/>
          <w:sz w:val="16"/>
          <w:szCs w:val="16"/>
        </w:rPr>
        <w:t>C</w:t>
      </w:r>
      <w:r w:rsidRPr="00DA325A">
        <w:rPr>
          <w:rFonts w:asciiTheme="minorHAnsi" w:hAnsiTheme="minorHAnsi" w:cstheme="minorHAnsi"/>
          <w:spacing w:val="-1"/>
          <w:w w:val="111"/>
          <w:sz w:val="16"/>
          <w:szCs w:val="16"/>
        </w:rPr>
        <w:t>l</w:t>
      </w:r>
      <w:r w:rsidRPr="00DA325A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DA325A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23"/>
          <w:sz w:val="16"/>
          <w:szCs w:val="16"/>
        </w:rPr>
        <w:t>n</w:t>
      </w:r>
      <w:r w:rsidRPr="00DA325A">
        <w:rPr>
          <w:rFonts w:asciiTheme="minorHAnsi" w:hAnsiTheme="minorHAnsi" w:cstheme="minorHAnsi"/>
          <w:w w:val="120"/>
          <w:sz w:val="16"/>
          <w:szCs w:val="16"/>
        </w:rPr>
        <w:t>ts</w:t>
      </w:r>
      <w:r w:rsidRPr="00DA325A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3"/>
          <w:w w:val="97"/>
          <w:sz w:val="16"/>
          <w:szCs w:val="16"/>
        </w:rPr>
        <w:t>R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23"/>
          <w:sz w:val="16"/>
          <w:szCs w:val="16"/>
        </w:rPr>
        <w:t>p</w:t>
      </w:r>
      <w:r w:rsidRPr="00DA325A">
        <w:rPr>
          <w:rFonts w:asciiTheme="minorHAnsi" w:hAnsiTheme="minorHAnsi" w:cstheme="minorHAnsi"/>
          <w:spacing w:val="-2"/>
          <w:w w:val="138"/>
          <w:sz w:val="16"/>
          <w:szCs w:val="16"/>
        </w:rPr>
        <w:t>r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1"/>
          <w:w w:val="110"/>
          <w:sz w:val="16"/>
          <w:szCs w:val="16"/>
        </w:rPr>
        <w:t>s</w:t>
      </w:r>
      <w:r w:rsidRPr="00DA325A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-2"/>
          <w:w w:val="166"/>
          <w:sz w:val="16"/>
          <w:szCs w:val="16"/>
        </w:rPr>
        <w:t>t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d</w:t>
      </w:r>
      <w:r w:rsidRPr="00DA325A">
        <w:rPr>
          <w:rFonts w:asciiTheme="minorHAnsi" w:hAnsiTheme="minorHAnsi" w:cstheme="minorHAnsi"/>
          <w:w w:val="88"/>
          <w:sz w:val="16"/>
          <w:szCs w:val="16"/>
        </w:rPr>
        <w:t xml:space="preserve">: </w:t>
      </w:r>
      <w:r w:rsidRPr="00DA325A">
        <w:rPr>
          <w:rFonts w:asciiTheme="minorHAnsi" w:hAnsiTheme="minorHAnsi" w:cstheme="minorHAnsi"/>
          <w:spacing w:val="-3"/>
          <w:w w:val="116"/>
          <w:sz w:val="16"/>
          <w:szCs w:val="16"/>
        </w:rPr>
        <w:t>T</w:t>
      </w:r>
      <w:r w:rsidRPr="00DA325A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1"/>
          <w:w w:val="99"/>
          <w:sz w:val="16"/>
          <w:szCs w:val="16"/>
        </w:rPr>
        <w:t>li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g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10"/>
          <w:sz w:val="16"/>
          <w:szCs w:val="16"/>
        </w:rPr>
        <w:t>n</w:t>
      </w:r>
      <w:r w:rsidRPr="00DA325A">
        <w:rPr>
          <w:rFonts w:asciiTheme="minorHAnsi" w:hAnsiTheme="minorHAnsi" w:cstheme="minorHAnsi"/>
          <w:w w:val="141"/>
          <w:sz w:val="16"/>
          <w:szCs w:val="16"/>
        </w:rPr>
        <w:t>ta</w:t>
      </w:r>
    </w:p>
    <w:p w14:paraId="1FCFFFAC" w14:textId="77777777" w:rsidR="00333DAD" w:rsidRPr="00DA325A" w:rsidRDefault="00DA325A">
      <w:pPr>
        <w:spacing w:before="24"/>
        <w:ind w:left="331"/>
        <w:rPr>
          <w:rFonts w:asciiTheme="minorHAnsi" w:hAnsiTheme="minorHAnsi" w:cstheme="minorHAnsi"/>
          <w:sz w:val="16"/>
          <w:szCs w:val="16"/>
        </w:rPr>
      </w:pPr>
      <w:r w:rsidRPr="00DA325A">
        <w:rPr>
          <w:rFonts w:asciiTheme="minorHAnsi" w:hAnsiTheme="minorHAnsi" w:cstheme="minorHAnsi"/>
          <w:spacing w:val="-2"/>
          <w:sz w:val="16"/>
          <w:szCs w:val="16"/>
        </w:rPr>
        <w:t>P</w:t>
      </w:r>
      <w:r w:rsidRPr="00DA325A">
        <w:rPr>
          <w:rFonts w:asciiTheme="minorHAnsi" w:hAnsiTheme="minorHAnsi" w:cstheme="minorHAnsi"/>
          <w:sz w:val="16"/>
          <w:szCs w:val="16"/>
        </w:rPr>
        <w:t>an</w:t>
      </w:r>
      <w:r w:rsidRPr="00DA325A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3"/>
          <w:w w:val="93"/>
          <w:sz w:val="16"/>
          <w:szCs w:val="16"/>
        </w:rPr>
        <w:t>M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DA325A">
        <w:rPr>
          <w:rFonts w:asciiTheme="minorHAnsi" w:hAnsiTheme="minorHAnsi" w:cstheme="minorHAnsi"/>
          <w:spacing w:val="-1"/>
          <w:w w:val="118"/>
          <w:sz w:val="16"/>
          <w:szCs w:val="16"/>
        </w:rPr>
        <w:t>s</w:t>
      </w:r>
      <w:r w:rsidRPr="00DA325A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DA325A">
        <w:rPr>
          <w:rFonts w:asciiTheme="minorHAnsi" w:hAnsiTheme="minorHAnsi" w:cstheme="minorHAnsi"/>
          <w:w w:val="118"/>
          <w:sz w:val="16"/>
          <w:szCs w:val="16"/>
        </w:rPr>
        <w:t>c</w:t>
      </w:r>
    </w:p>
    <w:p w14:paraId="09903A09" w14:textId="77777777" w:rsidR="00333DAD" w:rsidRPr="00DA325A" w:rsidRDefault="00DA325A">
      <w:pPr>
        <w:spacing w:before="41" w:line="281" w:lineRule="auto"/>
        <w:ind w:left="331" w:right="260" w:hanging="10"/>
        <w:rPr>
          <w:rFonts w:asciiTheme="minorHAnsi" w:hAnsiTheme="minorHAnsi" w:cstheme="minorHAnsi"/>
          <w:sz w:val="16"/>
          <w:szCs w:val="16"/>
        </w:rPr>
      </w:pP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4"/>
          <w:w w:val="125"/>
          <w:sz w:val="16"/>
          <w:szCs w:val="16"/>
        </w:rPr>
        <w:t>C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o</w:t>
      </w:r>
      <w:r w:rsidRPr="00DA325A">
        <w:rPr>
          <w:rFonts w:asciiTheme="minorHAnsi" w:hAnsiTheme="minorHAnsi" w:cstheme="minorHAnsi"/>
          <w:spacing w:val="-4"/>
          <w:w w:val="125"/>
          <w:sz w:val="16"/>
          <w:szCs w:val="16"/>
        </w:rPr>
        <w:t>mm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erc</w:t>
      </w:r>
      <w:r w:rsidRPr="00DA325A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7"/>
          <w:w w:val="125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6"/>
          <w:szCs w:val="16"/>
        </w:rPr>
        <w:t>S</w:t>
      </w:r>
      <w:r w:rsidRPr="00DA325A">
        <w:rPr>
          <w:rFonts w:asciiTheme="minorHAnsi" w:hAnsiTheme="minorHAnsi" w:cstheme="minorHAnsi"/>
          <w:spacing w:val="-2"/>
          <w:w w:val="123"/>
          <w:sz w:val="16"/>
          <w:szCs w:val="16"/>
        </w:rPr>
        <w:t>o</w:t>
      </w:r>
      <w:r w:rsidRPr="00DA325A">
        <w:rPr>
          <w:rFonts w:asciiTheme="minorHAnsi" w:hAnsiTheme="minorHAnsi" w:cstheme="minorHAnsi"/>
          <w:spacing w:val="-1"/>
          <w:w w:val="99"/>
          <w:sz w:val="16"/>
          <w:szCs w:val="16"/>
        </w:rPr>
        <w:t>l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DA325A">
        <w:rPr>
          <w:rFonts w:asciiTheme="minorHAnsi" w:hAnsiTheme="minorHAnsi" w:cstheme="minorHAnsi"/>
          <w:spacing w:val="-1"/>
          <w:w w:val="155"/>
          <w:sz w:val="16"/>
          <w:szCs w:val="16"/>
        </w:rPr>
        <w:t>t</w:t>
      </w:r>
      <w:r w:rsidRPr="00DA325A">
        <w:rPr>
          <w:rFonts w:asciiTheme="minorHAnsi" w:hAnsiTheme="minorHAnsi" w:cstheme="minorHAnsi"/>
          <w:spacing w:val="-1"/>
          <w:w w:val="99"/>
          <w:sz w:val="16"/>
          <w:szCs w:val="16"/>
        </w:rPr>
        <w:t>i</w:t>
      </w:r>
      <w:r w:rsidRPr="00DA325A">
        <w:rPr>
          <w:rFonts w:asciiTheme="minorHAnsi" w:hAnsiTheme="minorHAnsi" w:cstheme="minorHAnsi"/>
          <w:spacing w:val="-2"/>
          <w:w w:val="123"/>
          <w:sz w:val="16"/>
          <w:szCs w:val="16"/>
        </w:rPr>
        <w:t>o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-1"/>
          <w:w w:val="118"/>
          <w:sz w:val="16"/>
          <w:szCs w:val="16"/>
        </w:rPr>
        <w:t>s</w:t>
      </w:r>
      <w:r w:rsidRPr="00DA325A">
        <w:rPr>
          <w:rFonts w:asciiTheme="minorHAnsi" w:hAnsiTheme="minorHAnsi" w:cstheme="minorHAnsi"/>
          <w:w w:val="98"/>
          <w:sz w:val="16"/>
          <w:szCs w:val="16"/>
        </w:rPr>
        <w:t>,</w:t>
      </w:r>
      <w:r w:rsidRPr="00DA325A">
        <w:rPr>
          <w:rFonts w:asciiTheme="minorHAnsi" w:hAnsiTheme="minorHAnsi" w:cstheme="minorHAnsi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w w:val="73"/>
          <w:sz w:val="16"/>
          <w:szCs w:val="16"/>
        </w:rPr>
        <w:t>I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-2"/>
          <w:w w:val="131"/>
          <w:sz w:val="16"/>
          <w:szCs w:val="16"/>
        </w:rPr>
        <w:t>c</w:t>
      </w:r>
      <w:r w:rsidRPr="00DA325A">
        <w:rPr>
          <w:rFonts w:asciiTheme="minorHAnsi" w:hAnsiTheme="minorHAnsi" w:cstheme="minorHAnsi"/>
          <w:w w:val="86"/>
          <w:sz w:val="16"/>
          <w:szCs w:val="16"/>
        </w:rPr>
        <w:t xml:space="preserve">. 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Nodd</w:t>
      </w:r>
      <w:r w:rsidRPr="00DA325A">
        <w:rPr>
          <w:rFonts w:asciiTheme="minorHAnsi" w:hAnsiTheme="minorHAnsi" w:cstheme="minorHAnsi"/>
          <w:spacing w:val="-1"/>
          <w:w w:val="116"/>
          <w:sz w:val="16"/>
          <w:szCs w:val="16"/>
        </w:rPr>
        <w:t>l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e</w:t>
      </w:r>
      <w:r w:rsidRPr="00DA325A">
        <w:rPr>
          <w:rFonts w:asciiTheme="minorHAnsi" w:hAnsiTheme="minorHAnsi" w:cstheme="minorHAnsi"/>
          <w:w w:val="116"/>
          <w:sz w:val="16"/>
          <w:szCs w:val="16"/>
        </w:rPr>
        <w:t>,</w:t>
      </w:r>
      <w:r w:rsidRPr="00DA325A">
        <w:rPr>
          <w:rFonts w:asciiTheme="minorHAnsi" w:hAnsiTheme="minorHAnsi" w:cstheme="minorHAnsi"/>
          <w:spacing w:val="18"/>
          <w:w w:val="116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w w:val="64"/>
          <w:sz w:val="16"/>
          <w:szCs w:val="16"/>
        </w:rPr>
        <w:t>I</w:t>
      </w:r>
      <w:r w:rsidRPr="00DA325A">
        <w:rPr>
          <w:rFonts w:asciiTheme="minorHAnsi" w:hAnsiTheme="minorHAnsi" w:cstheme="minorHAnsi"/>
          <w:spacing w:val="-2"/>
          <w:w w:val="123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c</w:t>
      </w:r>
      <w:r w:rsidRPr="00DA325A">
        <w:rPr>
          <w:rFonts w:asciiTheme="minorHAnsi" w:hAnsiTheme="minorHAnsi" w:cstheme="minorHAnsi"/>
          <w:w w:val="86"/>
          <w:sz w:val="16"/>
          <w:szCs w:val="16"/>
        </w:rPr>
        <w:t>.</w:t>
      </w:r>
    </w:p>
    <w:p w14:paraId="7D0F28DB" w14:textId="77777777" w:rsidR="00333DAD" w:rsidRPr="00DA325A" w:rsidRDefault="00DA325A">
      <w:pPr>
        <w:spacing w:before="10"/>
        <w:ind w:left="331"/>
        <w:rPr>
          <w:rFonts w:asciiTheme="minorHAnsi" w:hAnsiTheme="minorHAnsi" w:cstheme="minorHAnsi"/>
          <w:sz w:val="16"/>
          <w:szCs w:val="16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5676" w:space="790"/>
            <w:col w:w="2654"/>
          </w:cols>
        </w:sectPr>
      </w:pPr>
      <w:r w:rsidRPr="00DA325A">
        <w:rPr>
          <w:rFonts w:asciiTheme="minorHAnsi" w:hAnsiTheme="minorHAnsi" w:cstheme="minorHAnsi"/>
          <w:spacing w:val="-2"/>
          <w:w w:val="9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10"/>
          <w:sz w:val="16"/>
          <w:szCs w:val="16"/>
        </w:rPr>
        <w:t>v</w:t>
      </w:r>
      <w:r w:rsidRPr="00DA325A">
        <w:rPr>
          <w:rFonts w:asciiTheme="minorHAnsi" w:hAnsiTheme="minorHAnsi" w:cstheme="minorHAnsi"/>
          <w:spacing w:val="-2"/>
          <w:w w:val="118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47"/>
          <w:sz w:val="16"/>
          <w:szCs w:val="16"/>
        </w:rPr>
        <w:t>r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g</w:t>
      </w:r>
      <w:r w:rsidRPr="00DA325A">
        <w:rPr>
          <w:rFonts w:asciiTheme="minorHAnsi" w:hAnsiTheme="minorHAnsi" w:cstheme="minorHAnsi"/>
          <w:spacing w:val="-2"/>
          <w:w w:val="129"/>
          <w:sz w:val="16"/>
          <w:szCs w:val="16"/>
        </w:rPr>
        <w:t>r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31"/>
          <w:sz w:val="16"/>
          <w:szCs w:val="16"/>
        </w:rPr>
        <w:t>e</w:t>
      </w:r>
      <w:r w:rsidRPr="00DA325A">
        <w:rPr>
          <w:rFonts w:asciiTheme="minorHAnsi" w:hAnsiTheme="minorHAnsi" w:cstheme="minorHAnsi"/>
          <w:w w:val="104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6"/>
          <w:sz w:val="16"/>
          <w:szCs w:val="16"/>
        </w:rPr>
        <w:t>V</w:t>
      </w:r>
      <w:r w:rsidRPr="00DA325A">
        <w:rPr>
          <w:rFonts w:asciiTheme="minorHAnsi" w:hAnsiTheme="minorHAnsi" w:cstheme="minorHAnsi"/>
          <w:spacing w:val="-2"/>
          <w:w w:val="125"/>
          <w:sz w:val="16"/>
          <w:szCs w:val="16"/>
        </w:rPr>
        <w:t>e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n</w:t>
      </w:r>
      <w:r w:rsidRPr="00DA325A">
        <w:rPr>
          <w:rFonts w:asciiTheme="minorHAnsi" w:hAnsiTheme="minorHAnsi" w:cstheme="minorHAnsi"/>
          <w:spacing w:val="-2"/>
          <w:w w:val="166"/>
          <w:sz w:val="16"/>
          <w:szCs w:val="16"/>
        </w:rPr>
        <w:t>t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u</w:t>
      </w:r>
      <w:r w:rsidRPr="00DA325A">
        <w:rPr>
          <w:rFonts w:asciiTheme="minorHAnsi" w:hAnsiTheme="minorHAnsi" w:cstheme="minorHAnsi"/>
          <w:w w:val="130"/>
          <w:sz w:val="16"/>
          <w:szCs w:val="16"/>
        </w:rPr>
        <w:t>re</w:t>
      </w:r>
      <w:r w:rsidRPr="00DA325A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3"/>
          <w:w w:val="106"/>
          <w:sz w:val="16"/>
          <w:szCs w:val="16"/>
        </w:rPr>
        <w:t>C</w:t>
      </w:r>
      <w:r w:rsidRPr="00DA325A">
        <w:rPr>
          <w:rFonts w:asciiTheme="minorHAnsi" w:hAnsiTheme="minorHAnsi" w:cstheme="minorHAnsi"/>
          <w:spacing w:val="-2"/>
          <w:w w:val="138"/>
          <w:sz w:val="16"/>
          <w:szCs w:val="16"/>
        </w:rPr>
        <w:t>a</w:t>
      </w:r>
      <w:r w:rsidRPr="00DA325A">
        <w:rPr>
          <w:rFonts w:asciiTheme="minorHAnsi" w:hAnsiTheme="minorHAnsi" w:cstheme="minorHAnsi"/>
          <w:spacing w:val="-2"/>
          <w:w w:val="116"/>
          <w:sz w:val="16"/>
          <w:szCs w:val="16"/>
        </w:rPr>
        <w:t>p</w:t>
      </w:r>
      <w:r w:rsidRPr="00DA325A">
        <w:rPr>
          <w:rFonts w:asciiTheme="minorHAnsi" w:hAnsiTheme="minorHAnsi" w:cstheme="minorHAnsi"/>
          <w:spacing w:val="-1"/>
          <w:w w:val="88"/>
          <w:sz w:val="16"/>
          <w:szCs w:val="16"/>
        </w:rPr>
        <w:t>i</w:t>
      </w:r>
      <w:r w:rsidRPr="00DA325A">
        <w:rPr>
          <w:rFonts w:asciiTheme="minorHAnsi" w:hAnsiTheme="minorHAnsi" w:cstheme="minorHAnsi"/>
          <w:spacing w:val="-1"/>
          <w:w w:val="144"/>
          <w:sz w:val="16"/>
          <w:szCs w:val="16"/>
        </w:rPr>
        <w:t>t</w:t>
      </w:r>
      <w:r w:rsidRPr="00DA325A">
        <w:rPr>
          <w:rFonts w:asciiTheme="minorHAnsi" w:hAnsiTheme="minorHAnsi" w:cstheme="minorHAnsi"/>
          <w:spacing w:val="-2"/>
          <w:w w:val="138"/>
          <w:sz w:val="16"/>
          <w:szCs w:val="16"/>
        </w:rPr>
        <w:t>a</w:t>
      </w:r>
      <w:r w:rsidRPr="00DA325A">
        <w:rPr>
          <w:rFonts w:asciiTheme="minorHAnsi" w:hAnsiTheme="minorHAnsi" w:cstheme="minorHAnsi"/>
          <w:w w:val="66"/>
          <w:sz w:val="16"/>
          <w:szCs w:val="16"/>
        </w:rPr>
        <w:t>l</w:t>
      </w:r>
    </w:p>
    <w:p w14:paraId="499F6599" w14:textId="77777777" w:rsidR="00333DAD" w:rsidRPr="00DA325A" w:rsidRDefault="00DA325A">
      <w:pPr>
        <w:spacing w:before="4"/>
        <w:ind w:left="451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x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ec</w:t>
      </w:r>
      <w:r w:rsidRPr="00DA325A">
        <w:rPr>
          <w:rFonts w:asciiTheme="minorHAnsi" w:hAnsiTheme="minorHAnsi" w:cstheme="minorHAnsi"/>
          <w:spacing w:val="-2"/>
          <w:w w:val="112"/>
          <w:sz w:val="18"/>
          <w:szCs w:val="18"/>
        </w:rPr>
        <w:t>ut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9"/>
          <w:w w:val="1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5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4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0"/>
          <w:w w:val="1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cc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k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03098B28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202C3894" w14:textId="77777777" w:rsidR="00333DAD" w:rsidRPr="00DA325A" w:rsidRDefault="00333DAD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5B833E56" w14:textId="77777777" w:rsidR="00333DAD" w:rsidRPr="00DA325A" w:rsidRDefault="00DA325A">
      <w:pPr>
        <w:spacing w:line="240" w:lineRule="exact"/>
        <w:ind w:left="2803"/>
        <w:rPr>
          <w:rFonts w:asciiTheme="minorHAnsi" w:eastAsia="Arial" w:hAnsiTheme="minorHAnsi" w:cstheme="minorHAnsi"/>
          <w:sz w:val="22"/>
          <w:szCs w:val="22"/>
        </w:rPr>
      </w:pPr>
      <w:r w:rsidRPr="00DA325A">
        <w:rPr>
          <w:rFonts w:asciiTheme="minorHAnsi" w:eastAsia="Arial" w:hAnsiTheme="minorHAnsi" w:cstheme="minorHAnsi"/>
          <w:b/>
          <w:spacing w:val="3"/>
          <w:w w:val="107"/>
          <w:position w:val="-1"/>
          <w:sz w:val="22"/>
          <w:szCs w:val="22"/>
        </w:rPr>
        <w:t>PRO</w:t>
      </w:r>
      <w:r w:rsidRPr="00DA325A">
        <w:rPr>
          <w:rFonts w:asciiTheme="minorHAnsi" w:eastAsia="Arial" w:hAnsiTheme="minorHAnsi" w:cstheme="minorHAnsi"/>
          <w:b/>
          <w:spacing w:val="2"/>
          <w:w w:val="107"/>
          <w:position w:val="-1"/>
          <w:sz w:val="22"/>
          <w:szCs w:val="22"/>
        </w:rPr>
        <w:t>FESS</w:t>
      </w:r>
      <w:r w:rsidRPr="00DA325A">
        <w:rPr>
          <w:rFonts w:asciiTheme="minorHAnsi" w:eastAsia="Arial" w:hAnsiTheme="minorHAnsi" w:cstheme="minorHAnsi"/>
          <w:b/>
          <w:spacing w:val="1"/>
          <w:w w:val="107"/>
          <w:position w:val="-1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3"/>
          <w:w w:val="107"/>
          <w:position w:val="-1"/>
          <w:sz w:val="22"/>
          <w:szCs w:val="22"/>
        </w:rPr>
        <w:t>ONA</w:t>
      </w:r>
      <w:r w:rsidRPr="00DA325A">
        <w:rPr>
          <w:rFonts w:asciiTheme="minorHAnsi" w:eastAsia="Arial" w:hAnsiTheme="minorHAnsi" w:cstheme="minorHAnsi"/>
          <w:b/>
          <w:w w:val="107"/>
          <w:position w:val="-1"/>
          <w:sz w:val="22"/>
          <w:szCs w:val="22"/>
        </w:rPr>
        <w:t>L</w:t>
      </w:r>
      <w:r w:rsidRPr="00DA325A">
        <w:rPr>
          <w:rFonts w:asciiTheme="minorHAnsi" w:eastAsia="Arial" w:hAnsiTheme="minorHAnsi" w:cstheme="minorHAnsi"/>
          <w:b/>
          <w:spacing w:val="39"/>
          <w:w w:val="107"/>
          <w:position w:val="-1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2"/>
          <w:w w:val="107"/>
          <w:position w:val="-1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2"/>
          <w:w w:val="133"/>
          <w:position w:val="-1"/>
          <w:sz w:val="22"/>
          <w:szCs w:val="22"/>
        </w:rPr>
        <w:t>X</w:t>
      </w:r>
      <w:r w:rsidRPr="00DA325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PE</w:t>
      </w:r>
      <w:r w:rsidRPr="00DA325A">
        <w:rPr>
          <w:rFonts w:asciiTheme="minorHAnsi" w:eastAsia="Arial" w:hAnsiTheme="minorHAnsi" w:cstheme="minorHAnsi"/>
          <w:b/>
          <w:spacing w:val="3"/>
          <w:w w:val="101"/>
          <w:position w:val="-1"/>
          <w:sz w:val="22"/>
          <w:szCs w:val="22"/>
        </w:rPr>
        <w:t>R</w:t>
      </w:r>
      <w:r w:rsidRPr="00DA325A">
        <w:rPr>
          <w:rFonts w:asciiTheme="minorHAnsi" w:eastAsia="Arial" w:hAnsiTheme="minorHAnsi" w:cstheme="minorHAnsi"/>
          <w:b/>
          <w:spacing w:val="1"/>
          <w:w w:val="109"/>
          <w:position w:val="-1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3"/>
          <w:w w:val="119"/>
          <w:position w:val="-1"/>
          <w:sz w:val="22"/>
          <w:szCs w:val="22"/>
        </w:rPr>
        <w:t>N</w:t>
      </w:r>
      <w:r w:rsidRPr="00DA325A">
        <w:rPr>
          <w:rFonts w:asciiTheme="minorHAnsi" w:eastAsia="Arial" w:hAnsiTheme="minorHAnsi" w:cstheme="minorHAnsi"/>
          <w:b/>
          <w:spacing w:val="3"/>
          <w:w w:val="113"/>
          <w:position w:val="-1"/>
          <w:sz w:val="22"/>
          <w:szCs w:val="22"/>
        </w:rPr>
        <w:t>C</w:t>
      </w:r>
      <w:r w:rsidRPr="00DA325A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>E</w:t>
      </w:r>
    </w:p>
    <w:p w14:paraId="54FB5F67" w14:textId="77777777" w:rsidR="00333DAD" w:rsidRPr="00DA325A" w:rsidRDefault="00333DAD">
      <w:pPr>
        <w:spacing w:before="3" w:line="160" w:lineRule="exact"/>
        <w:rPr>
          <w:rFonts w:asciiTheme="minorHAnsi" w:hAnsiTheme="minorHAnsi" w:cstheme="minorHAnsi"/>
          <w:sz w:val="16"/>
          <w:szCs w:val="16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4A87DD6A" w14:textId="77777777" w:rsidR="00333DAD" w:rsidRPr="00DA325A" w:rsidRDefault="00DA325A">
      <w:pPr>
        <w:spacing w:before="34"/>
        <w:ind w:left="130" w:right="-51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eastAsia="Arial" w:hAnsiTheme="minorHAnsi" w:cstheme="minorHAnsi"/>
          <w:b/>
          <w:spacing w:val="2"/>
          <w:w w:val="112"/>
        </w:rPr>
        <w:t>T</w:t>
      </w:r>
      <w:r w:rsidRPr="00DA325A">
        <w:rPr>
          <w:rFonts w:asciiTheme="minorHAnsi" w:eastAsia="Arial" w:hAnsiTheme="minorHAnsi" w:cstheme="minorHAnsi"/>
          <w:b/>
          <w:spacing w:val="3"/>
          <w:w w:val="112"/>
        </w:rPr>
        <w:t>E</w:t>
      </w:r>
      <w:r w:rsidRPr="00DA325A">
        <w:rPr>
          <w:rFonts w:asciiTheme="minorHAnsi" w:eastAsia="Arial" w:hAnsiTheme="minorHAnsi" w:cstheme="minorHAnsi"/>
          <w:b/>
          <w:spacing w:val="1"/>
          <w:w w:val="112"/>
        </w:rPr>
        <w:t>LI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G</w:t>
      </w:r>
      <w:r w:rsidRPr="00DA325A">
        <w:rPr>
          <w:rFonts w:asciiTheme="minorHAnsi" w:eastAsia="Arial" w:hAnsiTheme="minorHAnsi" w:cstheme="minorHAnsi"/>
          <w:b/>
          <w:spacing w:val="3"/>
          <w:w w:val="112"/>
        </w:rPr>
        <w:t>E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N</w:t>
      </w:r>
      <w:r w:rsidRPr="00DA325A">
        <w:rPr>
          <w:rFonts w:asciiTheme="minorHAnsi" w:eastAsia="Arial" w:hAnsiTheme="minorHAnsi" w:cstheme="minorHAnsi"/>
          <w:b/>
          <w:spacing w:val="8"/>
          <w:w w:val="112"/>
        </w:rPr>
        <w:t>T</w:t>
      </w:r>
      <w:r w:rsidRPr="00DA325A">
        <w:rPr>
          <w:rFonts w:asciiTheme="minorHAnsi" w:eastAsia="Arial" w:hAnsiTheme="minorHAnsi" w:cstheme="minorHAnsi"/>
          <w:b/>
          <w:w w:val="112"/>
        </w:rPr>
        <w:t>A</w:t>
      </w:r>
      <w:r w:rsidRPr="00DA325A">
        <w:rPr>
          <w:rFonts w:asciiTheme="minorHAnsi" w:eastAsia="Arial" w:hAnsiTheme="minorHAnsi" w:cstheme="minorHAnsi"/>
          <w:b/>
          <w:spacing w:val="15"/>
          <w:w w:val="112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COR</w:t>
      </w:r>
      <w:r w:rsidRPr="00DA325A">
        <w:rPr>
          <w:rFonts w:asciiTheme="minorHAnsi" w:eastAsia="Arial" w:hAnsiTheme="minorHAnsi" w:cstheme="minorHAnsi"/>
          <w:b/>
          <w:spacing w:val="3"/>
          <w:w w:val="112"/>
        </w:rPr>
        <w:t>P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O</w:t>
      </w:r>
      <w:r w:rsidRPr="00DA325A">
        <w:rPr>
          <w:rFonts w:asciiTheme="minorHAnsi" w:eastAsia="Arial" w:hAnsiTheme="minorHAnsi" w:cstheme="minorHAnsi"/>
          <w:b/>
          <w:w w:val="112"/>
        </w:rPr>
        <w:t>R</w:t>
      </w:r>
      <w:r w:rsidRPr="00DA325A">
        <w:rPr>
          <w:rFonts w:asciiTheme="minorHAnsi" w:eastAsia="Arial" w:hAnsiTheme="minorHAnsi" w:cstheme="minorHAnsi"/>
          <w:b/>
          <w:spacing w:val="6"/>
          <w:w w:val="112"/>
        </w:rPr>
        <w:t>A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T</w:t>
      </w:r>
      <w:r w:rsidRPr="00DA325A">
        <w:rPr>
          <w:rFonts w:asciiTheme="minorHAnsi" w:eastAsia="Arial" w:hAnsiTheme="minorHAnsi" w:cstheme="minorHAnsi"/>
          <w:b/>
          <w:spacing w:val="1"/>
          <w:w w:val="112"/>
        </w:rPr>
        <w:t>I</w:t>
      </w:r>
      <w:r w:rsidRPr="00DA325A">
        <w:rPr>
          <w:rFonts w:asciiTheme="minorHAnsi" w:eastAsia="Arial" w:hAnsiTheme="minorHAnsi" w:cstheme="minorHAnsi"/>
          <w:b/>
          <w:spacing w:val="3"/>
          <w:w w:val="112"/>
        </w:rPr>
        <w:t>O</w:t>
      </w:r>
      <w:r w:rsidRPr="00DA325A">
        <w:rPr>
          <w:rFonts w:asciiTheme="minorHAnsi" w:eastAsia="Arial" w:hAnsiTheme="minorHAnsi" w:cstheme="minorHAnsi"/>
          <w:b/>
          <w:spacing w:val="2"/>
          <w:w w:val="112"/>
        </w:rPr>
        <w:t>N</w:t>
      </w:r>
      <w:r w:rsidRPr="00DA325A">
        <w:rPr>
          <w:rFonts w:asciiTheme="minorHAnsi" w:eastAsia="Arial" w:hAnsiTheme="minorHAnsi" w:cstheme="minorHAnsi"/>
          <w:b/>
          <w:w w:val="112"/>
        </w:rPr>
        <w:t>,</w:t>
      </w:r>
      <w:r w:rsidRPr="00DA325A">
        <w:rPr>
          <w:rFonts w:asciiTheme="minorHAnsi" w:eastAsia="Arial" w:hAnsiTheme="minorHAnsi" w:cstheme="minorHAnsi"/>
          <w:b/>
          <w:spacing w:val="8"/>
          <w:w w:val="112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5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>A</w:t>
      </w:r>
    </w:p>
    <w:p w14:paraId="59461408" w14:textId="77777777" w:rsidR="00333DAD" w:rsidRPr="00DA325A" w:rsidRDefault="00DA325A">
      <w:pPr>
        <w:spacing w:before="39" w:line="200" w:lineRule="exact"/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-1"/>
          <w:w w:val="104"/>
          <w:position w:val="-1"/>
          <w:sz w:val="18"/>
          <w:szCs w:val="18"/>
        </w:rPr>
        <w:t>G</w:t>
      </w:r>
      <w:r w:rsidRPr="00DA325A">
        <w:rPr>
          <w:rFonts w:asciiTheme="minorHAnsi" w:hAnsiTheme="minorHAnsi" w:cstheme="minorHAnsi"/>
          <w:b/>
          <w:spacing w:val="-1"/>
          <w:w w:val="146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1"/>
          <w:w w:val="118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87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08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-1"/>
          <w:w w:val="111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24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-1"/>
          <w:w w:val="146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77"/>
          <w:position w:val="-1"/>
          <w:sz w:val="18"/>
          <w:szCs w:val="18"/>
        </w:rPr>
        <w:t>l</w:t>
      </w:r>
    </w:p>
    <w:p w14:paraId="707B5FA7" w14:textId="77777777" w:rsidR="00333DAD" w:rsidRPr="00DA325A" w:rsidRDefault="00DA325A">
      <w:pPr>
        <w:spacing w:before="54"/>
        <w:rPr>
          <w:rFonts w:asciiTheme="minorHAnsi" w:hAnsiTheme="minorHAnsi" w:cstheme="minorHAnsi"/>
          <w:sz w:val="18"/>
          <w:szCs w:val="18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4357" w:space="3428"/>
            <w:col w:w="1335"/>
          </w:cols>
        </w:sectPr>
      </w:pPr>
      <w:r w:rsidRPr="00DA325A">
        <w:rPr>
          <w:rFonts w:asciiTheme="minorHAnsi" w:hAnsiTheme="minorHAnsi" w:cstheme="minorHAnsi"/>
        </w:rPr>
        <w:br w:type="column"/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20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-</w:t>
      </w:r>
      <w:r w:rsidRPr="00DA325A">
        <w:rPr>
          <w:rFonts w:asciiTheme="minorHAnsi" w:hAnsiTheme="minorHAnsi" w:cstheme="minorHAnsi"/>
          <w:b/>
          <w:spacing w:val="-1"/>
          <w:w w:val="116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-1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133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-1"/>
          <w:w w:val="140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37"/>
          <w:sz w:val="18"/>
          <w:szCs w:val="18"/>
        </w:rPr>
        <w:t>t</w:t>
      </w:r>
    </w:p>
    <w:p w14:paraId="48118753" w14:textId="77777777" w:rsidR="00333DAD" w:rsidRPr="00DA325A" w:rsidRDefault="00DA325A">
      <w:pPr>
        <w:spacing w:before="27" w:line="228" w:lineRule="auto"/>
        <w:ind w:left="778" w:right="76" w:hanging="288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57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57"/>
          <w:sz w:val="28"/>
          <w:szCs w:val="28"/>
        </w:rPr>
        <w:t xml:space="preserve">   </w:t>
      </w:r>
      <w:r w:rsidRPr="00DA325A">
        <w:rPr>
          <w:rFonts w:asciiTheme="minorHAnsi" w:eastAsia="Arial" w:hAnsiTheme="minorHAnsi" w:cstheme="minorHAnsi"/>
          <w:spacing w:val="11"/>
          <w:w w:val="57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spacing w:val="-2"/>
          <w:w w:val="74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8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ke</w:t>
      </w:r>
      <w:r w:rsidRPr="00DA325A">
        <w:rPr>
          <w:rFonts w:asciiTheme="minorHAnsi" w:hAnsiTheme="minorHAnsi" w:cstheme="minorHAnsi"/>
          <w:sz w:val="18"/>
          <w:szCs w:val="18"/>
        </w:rPr>
        <w:t xml:space="preserve">y 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em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13"/>
          <w:w w:val="1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8"/>
          <w:w w:val="1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3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08"/>
          <w:sz w:val="18"/>
          <w:szCs w:val="18"/>
        </w:rPr>
        <w:t>po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rat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4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3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3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ll</w:t>
      </w:r>
      <w:r w:rsidRPr="00DA325A">
        <w:rPr>
          <w:rFonts w:asciiTheme="minorHAnsi" w:hAnsiTheme="minorHAnsi" w:cstheme="minorHAnsi"/>
          <w:spacing w:val="24"/>
          <w:w w:val="6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6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5"/>
          <w:w w:val="96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5"/>
          <w:w w:val="4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 xml:space="preserve">a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6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mm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un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pa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63814627" w14:textId="77777777" w:rsidR="00333DAD" w:rsidRPr="00DA325A" w:rsidRDefault="00DA325A">
      <w:pPr>
        <w:spacing w:before="35" w:line="235" w:lineRule="auto"/>
        <w:ind w:left="768" w:right="69" w:hanging="28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6"/>
          <w:sz w:val="26"/>
          <w:szCs w:val="26"/>
        </w:rPr>
        <w:t>■</w:t>
      </w:r>
      <w:r w:rsidRPr="00DA325A">
        <w:rPr>
          <w:rFonts w:asciiTheme="minorHAnsi" w:eastAsia="Arial" w:hAnsiTheme="minorHAnsi" w:cstheme="minorHAnsi"/>
          <w:w w:val="66"/>
          <w:sz w:val="26"/>
          <w:szCs w:val="26"/>
        </w:rPr>
        <w:t xml:space="preserve">  </w:t>
      </w:r>
      <w:r w:rsidRPr="00DA325A">
        <w:rPr>
          <w:rFonts w:asciiTheme="minorHAnsi" w:eastAsia="Arial" w:hAnsiTheme="minorHAnsi" w:cstheme="minorHAnsi"/>
          <w:spacing w:val="45"/>
          <w:w w:val="66"/>
          <w:sz w:val="26"/>
          <w:szCs w:val="26"/>
        </w:rPr>
        <w:t xml:space="preserve"> 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7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37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 xml:space="preserve">ll </w:t>
      </w:r>
      <w:r w:rsidRPr="00DA325A">
        <w:rPr>
          <w:rFonts w:asciiTheme="minorHAnsi" w:hAnsiTheme="minorHAnsi" w:cstheme="minorHAnsi"/>
          <w:spacing w:val="29"/>
          <w:w w:val="7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5"/>
          <w:w w:val="5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0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 xml:space="preserve">g  </w:t>
      </w:r>
      <w:r w:rsidRPr="00DA325A">
        <w:rPr>
          <w:rFonts w:asciiTheme="minorHAnsi" w:hAnsiTheme="minorHAnsi" w:cstheme="minorHAnsi"/>
          <w:spacing w:val="30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anag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 xml:space="preserve">g </w:t>
      </w:r>
      <w:r w:rsidRPr="00DA325A">
        <w:rPr>
          <w:rFonts w:asciiTheme="minorHAnsi" w:hAnsiTheme="minorHAnsi" w:cstheme="minorHAnsi"/>
          <w:spacing w:val="5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8"/>
          <w:w w:val="1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8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89"/>
          <w:sz w:val="18"/>
          <w:szCs w:val="18"/>
        </w:rPr>
        <w:t xml:space="preserve">C </w:t>
      </w:r>
      <w:r w:rsidRPr="00DA325A">
        <w:rPr>
          <w:rFonts w:asciiTheme="minorHAnsi" w:hAnsiTheme="minorHAnsi" w:cstheme="minorHAnsi"/>
          <w:spacing w:val="15"/>
          <w:w w:val="8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w w:val="10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un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 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29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4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4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39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w w:val="102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anc</w:t>
      </w:r>
      <w:r w:rsidRPr="00DA325A">
        <w:rPr>
          <w:rFonts w:asciiTheme="minorHAnsi" w:hAnsiTheme="minorHAnsi" w:cstheme="minorHAnsi"/>
          <w:sz w:val="18"/>
          <w:szCs w:val="18"/>
        </w:rPr>
        <w:t xml:space="preserve">e 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31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25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14"/>
          <w:w w:val="10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3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27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7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4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7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21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25"/>
          <w:w w:val="1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6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7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7"/>
          <w:w w:val="5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21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ll</w:t>
      </w:r>
      <w:r w:rsidRPr="00DA325A">
        <w:rPr>
          <w:rFonts w:asciiTheme="minorHAnsi" w:hAnsiTheme="minorHAnsi" w:cstheme="minorHAnsi"/>
          <w:spacing w:val="29"/>
          <w:w w:val="8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2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gu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2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2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716D3F8D" w14:textId="77777777" w:rsidR="00333DAD" w:rsidRPr="00DA325A" w:rsidRDefault="00333DAD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072BE7F5" w14:textId="77777777" w:rsidR="00333DAD" w:rsidRPr="00DA325A" w:rsidRDefault="00DA325A">
      <w:pPr>
        <w:spacing w:line="244" w:lineRule="auto"/>
        <w:ind w:left="773" w:right="89" w:firstLine="10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w w:val="9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5"/>
          <w:w w:val="91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 xml:space="preserve">rt </w:t>
      </w:r>
      <w:r w:rsidRPr="00DA325A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f 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88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6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5"/>
          <w:w w:val="96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5"/>
          <w:w w:val="105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'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 xml:space="preserve">o </w:t>
      </w:r>
      <w:r w:rsidRPr="00DA325A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14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1"/>
          <w:sz w:val="18"/>
          <w:szCs w:val="18"/>
        </w:rPr>
        <w:t>ot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2"/>
          <w:w w:val="1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pa</w:t>
      </w:r>
      <w:r w:rsidRPr="00DA325A">
        <w:rPr>
          <w:rFonts w:asciiTheme="minorHAnsi" w:hAnsiTheme="minorHAnsi" w:cstheme="minorHAnsi"/>
          <w:sz w:val="18"/>
          <w:szCs w:val="18"/>
        </w:rPr>
        <w:t>rty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pro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9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3A6E4C7D" w14:textId="77777777" w:rsidR="00333DAD" w:rsidRPr="00DA325A" w:rsidRDefault="00DA325A">
      <w:pPr>
        <w:spacing w:before="67"/>
        <w:ind w:left="485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6"/>
          <w:sz w:val="22"/>
          <w:szCs w:val="22"/>
        </w:rPr>
        <w:t>■</w:t>
      </w:r>
      <w:r w:rsidRPr="00DA325A">
        <w:rPr>
          <w:rFonts w:asciiTheme="minorHAnsi" w:eastAsia="Arial" w:hAnsiTheme="minorHAnsi" w:cstheme="minorHAnsi"/>
          <w:w w:val="76"/>
          <w:sz w:val="22"/>
          <w:szCs w:val="22"/>
        </w:rPr>
        <w:t xml:space="preserve">   </w:t>
      </w:r>
      <w:r w:rsidRPr="00DA325A">
        <w:rPr>
          <w:rFonts w:asciiTheme="minorHAnsi" w:eastAsia="Arial" w:hAnsiTheme="minorHAnsi" w:cstheme="minorHAnsi"/>
          <w:spacing w:val="11"/>
          <w:w w:val="76"/>
          <w:sz w:val="22"/>
          <w:szCs w:val="22"/>
        </w:rPr>
        <w:t xml:space="preserve"> </w:t>
      </w:r>
      <w:r w:rsidRPr="00DA325A">
        <w:rPr>
          <w:rFonts w:asciiTheme="minorHAnsi" w:hAnsiTheme="minorHAnsi" w:cstheme="minorHAnsi"/>
          <w:spacing w:val="-2"/>
          <w:w w:val="8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dv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th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ll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asp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c</w:t>
      </w:r>
      <w:r w:rsidRPr="00DA325A">
        <w:rPr>
          <w:rFonts w:asciiTheme="minorHAnsi" w:hAnsiTheme="minorHAnsi" w:cstheme="minorHAnsi"/>
          <w:sz w:val="18"/>
          <w:szCs w:val="18"/>
        </w:rPr>
        <w:t>ts</w:t>
      </w:r>
      <w:r w:rsidRPr="00DA325A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8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pa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'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347930E0" w14:textId="77777777" w:rsidR="00333DAD" w:rsidRPr="00DA325A" w:rsidRDefault="00333DAD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2854D692" w14:textId="77777777" w:rsidR="00333DAD" w:rsidRPr="00DA325A" w:rsidRDefault="00DA325A">
      <w:pPr>
        <w:spacing w:line="200" w:lineRule="exact"/>
        <w:ind w:left="778" w:right="75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6"/>
          <w:sz w:val="22"/>
          <w:szCs w:val="22"/>
        </w:rPr>
        <w:t>■</w:t>
      </w:r>
      <w:r w:rsidRPr="00DA325A">
        <w:rPr>
          <w:rFonts w:asciiTheme="minorHAnsi" w:eastAsia="Arial" w:hAnsiTheme="minorHAnsi" w:cstheme="minorHAnsi"/>
          <w:w w:val="76"/>
          <w:sz w:val="22"/>
          <w:szCs w:val="22"/>
        </w:rPr>
        <w:t xml:space="preserve">   </w:t>
      </w:r>
      <w:r w:rsidRPr="00DA325A">
        <w:rPr>
          <w:rFonts w:asciiTheme="minorHAnsi" w:eastAsia="Arial" w:hAnsiTheme="minorHAnsi" w:cstheme="minorHAnsi"/>
          <w:spacing w:val="6"/>
          <w:w w:val="76"/>
          <w:sz w:val="22"/>
          <w:szCs w:val="22"/>
        </w:rPr>
        <w:t xml:space="preserve"> 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4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88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4"/>
          <w:w w:val="8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6"/>
          <w:w w:val="4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w w:val="10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4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0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5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5"/>
          <w:w w:val="9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4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 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30"/>
          <w:w w:val="1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44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40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34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5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 xml:space="preserve">t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04"/>
          <w:sz w:val="18"/>
          <w:szCs w:val="18"/>
        </w:rPr>
        <w:t>me</w:t>
      </w:r>
      <w:r w:rsidRPr="00DA325A">
        <w:rPr>
          <w:rFonts w:asciiTheme="minorHAnsi" w:hAnsiTheme="minorHAnsi" w:cstheme="minorHAnsi"/>
          <w:spacing w:val="-3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4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ll</w:t>
      </w:r>
      <w:r w:rsidRPr="00DA325A">
        <w:rPr>
          <w:rFonts w:asciiTheme="minorHAnsi" w:hAnsiTheme="minorHAnsi" w:cstheme="minorHAnsi"/>
          <w:spacing w:val="26"/>
          <w:w w:val="7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3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59B866AB" w14:textId="77777777" w:rsidR="00333DAD" w:rsidRPr="00DA325A" w:rsidRDefault="00333DAD">
      <w:pPr>
        <w:spacing w:before="2" w:line="200" w:lineRule="exact"/>
        <w:rPr>
          <w:rFonts w:asciiTheme="minorHAnsi" w:hAnsiTheme="minorHAnsi" w:cstheme="minorHAnsi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1247A0D7" w14:textId="77777777" w:rsidR="00333DAD" w:rsidRPr="00DA325A" w:rsidRDefault="00DA325A">
      <w:pPr>
        <w:spacing w:before="31"/>
        <w:ind w:left="139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eastAsia="Arial" w:hAnsiTheme="minorHAnsi" w:cstheme="minorHAnsi"/>
          <w:b/>
          <w:spacing w:val="3"/>
        </w:rPr>
        <w:t>BA</w:t>
      </w:r>
      <w:r w:rsidRPr="00DA325A">
        <w:rPr>
          <w:rFonts w:asciiTheme="minorHAnsi" w:eastAsia="Arial" w:hAnsiTheme="minorHAnsi" w:cstheme="minorHAnsi"/>
          <w:b/>
        </w:rPr>
        <w:t>K</w:t>
      </w:r>
      <w:r w:rsidRPr="00DA325A">
        <w:rPr>
          <w:rFonts w:asciiTheme="minorHAnsi" w:eastAsia="Arial" w:hAnsiTheme="minorHAnsi" w:cstheme="minorHAnsi"/>
          <w:b/>
          <w:spacing w:val="5"/>
        </w:rPr>
        <w:t>E</w:t>
      </w:r>
      <w:r w:rsidRPr="00DA325A">
        <w:rPr>
          <w:rFonts w:asciiTheme="minorHAnsi" w:eastAsia="Arial" w:hAnsiTheme="minorHAnsi" w:cstheme="minorHAnsi"/>
          <w:b/>
        </w:rPr>
        <w:t>R</w:t>
      </w:r>
      <w:r w:rsidRPr="00DA325A">
        <w:rPr>
          <w:rFonts w:asciiTheme="minorHAnsi" w:eastAsia="Arial" w:hAnsiTheme="minorHAnsi" w:cstheme="minorHAnsi"/>
          <w:b/>
          <w:spacing w:val="30"/>
        </w:rPr>
        <w:t xml:space="preserve"> </w:t>
      </w:r>
      <w:r w:rsidRPr="00DA325A">
        <w:rPr>
          <w:rFonts w:asciiTheme="minorHAnsi" w:hAnsiTheme="minorHAnsi" w:cstheme="minorHAnsi"/>
          <w:b/>
          <w:w w:val="83"/>
          <w:sz w:val="22"/>
          <w:szCs w:val="22"/>
        </w:rPr>
        <w:t>&amp;</w:t>
      </w:r>
      <w:r w:rsidRPr="00DA325A">
        <w:rPr>
          <w:rFonts w:asciiTheme="minorHAnsi" w:hAnsiTheme="minorHAnsi" w:cstheme="minorHAnsi"/>
          <w:b/>
          <w:spacing w:val="27"/>
          <w:w w:val="83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3"/>
        </w:rPr>
        <w:t>M</w:t>
      </w:r>
      <w:r w:rsidRPr="00DA325A">
        <w:rPr>
          <w:rFonts w:asciiTheme="minorHAnsi" w:eastAsia="Arial" w:hAnsiTheme="minorHAnsi" w:cstheme="minorHAnsi"/>
          <w:b/>
          <w:spacing w:val="2"/>
        </w:rPr>
        <w:t>OORE</w:t>
      </w:r>
      <w:r w:rsidRPr="00DA325A">
        <w:rPr>
          <w:rFonts w:asciiTheme="minorHAnsi" w:eastAsia="Arial" w:hAnsiTheme="minorHAnsi" w:cstheme="minorHAnsi"/>
          <w:b/>
        </w:rPr>
        <w:t xml:space="preserve">, </w:t>
      </w:r>
      <w:r w:rsidRPr="00DA325A">
        <w:rPr>
          <w:rFonts w:asciiTheme="minorHAnsi" w:eastAsia="Arial" w:hAnsiTheme="minorHAnsi" w:cstheme="minorHAnsi"/>
          <w:b/>
          <w:spacing w:val="37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2"/>
        </w:rPr>
        <w:t>L</w:t>
      </w:r>
      <w:r w:rsidRPr="00DA325A">
        <w:rPr>
          <w:rFonts w:asciiTheme="minorHAnsi" w:eastAsia="Arial" w:hAnsiTheme="minorHAnsi" w:cstheme="minorHAnsi"/>
          <w:b/>
          <w:spacing w:val="1"/>
        </w:rPr>
        <w:t>L</w:t>
      </w:r>
      <w:r w:rsidRPr="00DA325A">
        <w:rPr>
          <w:rFonts w:asciiTheme="minorHAnsi" w:eastAsia="Arial" w:hAnsiTheme="minorHAnsi" w:cstheme="minorHAnsi"/>
          <w:b/>
          <w:spacing w:val="2"/>
        </w:rPr>
        <w:t>P</w:t>
      </w:r>
      <w:r w:rsidRPr="00DA325A">
        <w:rPr>
          <w:rFonts w:asciiTheme="minorHAnsi" w:eastAsia="Arial" w:hAnsiTheme="minorHAnsi" w:cstheme="minorHAnsi"/>
          <w:b/>
        </w:rPr>
        <w:t>,</w:t>
      </w:r>
      <w:r w:rsidRPr="00DA325A">
        <w:rPr>
          <w:rFonts w:asciiTheme="minorHAnsi" w:eastAsia="Arial" w:hAnsiTheme="minorHAnsi" w:cstheme="minorHAnsi"/>
          <w:b/>
          <w:spacing w:val="7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6"/>
          <w:sz w:val="18"/>
          <w:szCs w:val="18"/>
        </w:rPr>
        <w:t>v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10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A</w:t>
      </w:r>
    </w:p>
    <w:p w14:paraId="60F20F1A" w14:textId="77777777" w:rsidR="00333DAD" w:rsidRPr="00DA325A" w:rsidRDefault="00DA325A">
      <w:pPr>
        <w:spacing w:before="24" w:line="200" w:lineRule="exact"/>
        <w:ind w:left="134" w:right="-47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w w:val="106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w w:val="117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-2"/>
          <w:w w:val="117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d</w:t>
      </w:r>
      <w:r w:rsidRPr="00DA325A">
        <w:rPr>
          <w:rFonts w:asciiTheme="minorHAnsi" w:hAnsiTheme="minorHAnsi" w:cstheme="minorHAnsi"/>
          <w:b/>
          <w:spacing w:val="-1"/>
          <w:w w:val="140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22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17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27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-1"/>
          <w:w w:val="111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-1"/>
          <w:w w:val="134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-1"/>
          <w:w w:val="129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18"/>
          <w:position w:val="-1"/>
          <w:sz w:val="18"/>
          <w:szCs w:val="18"/>
        </w:rPr>
        <w:t>gy</w:t>
      </w:r>
      <w:r w:rsidRPr="00DA325A">
        <w:rPr>
          <w:rFonts w:asciiTheme="minorHAnsi" w:hAnsiTheme="minorHAnsi" w:cstheme="minorHAnsi"/>
          <w:b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9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06"/>
          <w:position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1"/>
          <w:w w:val="113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21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-1"/>
          <w:w w:val="137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97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27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w w:val="133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22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"/>
          <w:w w:val="107"/>
          <w:position w:val="-1"/>
          <w:sz w:val="18"/>
          <w:szCs w:val="18"/>
        </w:rPr>
        <w:t>G</w:t>
      </w:r>
      <w:r w:rsidRPr="00DA325A">
        <w:rPr>
          <w:rFonts w:asciiTheme="minorHAnsi" w:hAnsiTheme="minorHAnsi" w:cstheme="minorHAnsi"/>
          <w:b/>
          <w:spacing w:val="-1"/>
          <w:w w:val="115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-1"/>
          <w:w w:val="129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-1"/>
          <w:w w:val="116"/>
          <w:position w:val="-1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w w:val="111"/>
          <w:position w:val="-1"/>
          <w:sz w:val="18"/>
          <w:szCs w:val="18"/>
        </w:rPr>
        <w:t>p</w:t>
      </w:r>
    </w:p>
    <w:p w14:paraId="413A3EB9" w14:textId="77777777" w:rsidR="00333DAD" w:rsidRPr="00DA325A" w:rsidRDefault="00DA325A">
      <w:pPr>
        <w:spacing w:before="69"/>
        <w:rPr>
          <w:rFonts w:asciiTheme="minorHAnsi" w:hAnsiTheme="minorHAnsi" w:cstheme="minorHAnsi"/>
          <w:sz w:val="18"/>
          <w:szCs w:val="18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894" w:space="4156"/>
            <w:col w:w="1070"/>
          </w:cols>
        </w:sectPr>
      </w:pPr>
      <w:r w:rsidRPr="00DA325A">
        <w:rPr>
          <w:rFonts w:asciiTheme="minorHAnsi" w:hAnsiTheme="minorHAnsi" w:cstheme="minorHAnsi"/>
        </w:rPr>
        <w:br w:type="column"/>
      </w:r>
      <w:r w:rsidRPr="00DA325A">
        <w:rPr>
          <w:rFonts w:asciiTheme="minorHAnsi" w:hAnsiTheme="minorHAnsi" w:cstheme="minorHAnsi"/>
          <w:b/>
          <w:spacing w:val="-1"/>
          <w:w w:val="113"/>
          <w:sz w:val="18"/>
          <w:szCs w:val="18"/>
        </w:rPr>
        <w:t>2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3</w:t>
      </w:r>
      <w:r w:rsidRPr="00DA325A">
        <w:rPr>
          <w:rFonts w:asciiTheme="minorHAnsi" w:hAnsiTheme="minorHAnsi" w:cstheme="minorHAnsi"/>
          <w:b/>
          <w:spacing w:val="-1"/>
          <w:w w:val="121"/>
          <w:sz w:val="18"/>
          <w:szCs w:val="18"/>
        </w:rPr>
        <w:t>-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2</w:t>
      </w:r>
      <w:r w:rsidRPr="00DA325A">
        <w:rPr>
          <w:rFonts w:asciiTheme="minorHAnsi" w:hAnsiTheme="minorHAnsi" w:cstheme="minorHAnsi"/>
          <w:b/>
          <w:spacing w:val="-1"/>
          <w:w w:val="118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spacing w:val="-1"/>
          <w:w w:val="124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9</w:t>
      </w:r>
    </w:p>
    <w:p w14:paraId="728516B8" w14:textId="77777777" w:rsidR="00333DAD" w:rsidRPr="00DA325A" w:rsidRDefault="00DA325A">
      <w:pPr>
        <w:spacing w:before="47" w:line="234" w:lineRule="auto"/>
        <w:ind w:left="778" w:right="79" w:hanging="288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3"/>
          <w:sz w:val="26"/>
          <w:szCs w:val="26"/>
        </w:rPr>
        <w:t>■</w:t>
      </w:r>
      <w:r w:rsidRPr="00DA325A">
        <w:rPr>
          <w:rFonts w:asciiTheme="minorHAnsi" w:eastAsia="Arial" w:hAnsiTheme="minorHAnsi" w:cstheme="minorHAnsi"/>
          <w:w w:val="63"/>
          <w:sz w:val="26"/>
          <w:szCs w:val="26"/>
        </w:rPr>
        <w:t xml:space="preserve">   </w:t>
      </w:r>
      <w:r w:rsidRPr="00DA325A">
        <w:rPr>
          <w:rFonts w:asciiTheme="minorHAnsi" w:eastAsia="Arial" w:hAnsiTheme="minorHAnsi" w:cstheme="minorHAnsi"/>
          <w:spacing w:val="7"/>
          <w:w w:val="63"/>
          <w:sz w:val="26"/>
          <w:szCs w:val="26"/>
        </w:rPr>
        <w:t xml:space="preserve"> </w:t>
      </w:r>
      <w:r w:rsidRPr="00DA325A">
        <w:rPr>
          <w:rFonts w:asciiTheme="minorHAnsi" w:hAnsiTheme="minorHAnsi" w:cstheme="minorHAnsi"/>
          <w:spacing w:val="-4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z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re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b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22"/>
          <w:sz w:val="18"/>
          <w:szCs w:val="18"/>
        </w:rPr>
        <w:t>'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4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88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4"/>
          <w:w w:val="8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ro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06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22"/>
          <w:w w:val="10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88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-2"/>
          <w:w w:val="84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4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4"/>
          <w:sz w:val="18"/>
          <w:szCs w:val="18"/>
        </w:rPr>
        <w:t>am</w:t>
      </w:r>
      <w:r w:rsidRPr="00DA325A">
        <w:rPr>
          <w:rFonts w:asciiTheme="minorHAnsi" w:hAnsiTheme="minorHAnsi" w:cstheme="minorHAnsi"/>
          <w:spacing w:val="16"/>
          <w:w w:val="9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5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2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0"/>
          <w:w w:val="1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5"/>
          <w:w w:val="5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 xml:space="preserve">t 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5"/>
          <w:w w:val="9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q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20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7"/>
          <w:w w:val="9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2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5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ec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76C5970A" w14:textId="77777777" w:rsidR="00333DAD" w:rsidRPr="00DA325A" w:rsidRDefault="00DA325A">
      <w:pPr>
        <w:spacing w:before="21" w:line="246" w:lineRule="auto"/>
        <w:ind w:left="773" w:right="75" w:hanging="28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3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63"/>
          <w:sz w:val="28"/>
          <w:szCs w:val="28"/>
        </w:rPr>
        <w:t xml:space="preserve">  </w:t>
      </w:r>
      <w:r w:rsidRPr="00DA325A">
        <w:rPr>
          <w:rFonts w:asciiTheme="minorHAnsi" w:eastAsia="Arial" w:hAnsiTheme="minorHAnsi" w:cstheme="minorHAnsi"/>
          <w:spacing w:val="39"/>
          <w:w w:val="63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x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5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3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3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 xml:space="preserve">n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ee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2"/>
          <w:sz w:val="18"/>
          <w:szCs w:val="18"/>
        </w:rPr>
        <w:t>st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oc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1"/>
          <w:w w:val="1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ss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7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ur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4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4"/>
          <w:sz w:val="18"/>
          <w:szCs w:val="18"/>
        </w:rPr>
        <w:t>po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6"/>
          <w:w w:val="114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14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9"/>
          <w:w w:val="1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q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z w:val="16"/>
          <w:szCs w:val="16"/>
        </w:rPr>
        <w:t xml:space="preserve">tax  </w:t>
      </w:r>
      <w:r w:rsidRPr="00DA325A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2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44"/>
          <w:w w:val="12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20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w w:val="12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 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6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8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1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10"/>
          <w:w w:val="5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gu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42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5"/>
          <w:w w:val="6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2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9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5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43"/>
          <w:w w:val="1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5"/>
          <w:w w:val="10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.</w:t>
      </w:r>
    </w:p>
    <w:p w14:paraId="154040C3" w14:textId="77777777" w:rsidR="00333DAD" w:rsidRPr="00DA325A" w:rsidRDefault="00DA325A">
      <w:pPr>
        <w:spacing w:before="52" w:line="250" w:lineRule="auto"/>
        <w:ind w:left="773" w:right="77" w:hanging="288"/>
        <w:jc w:val="both"/>
        <w:rPr>
          <w:rFonts w:asciiTheme="minorHAnsi" w:hAnsiTheme="minorHAnsi" w:cstheme="minorHAnsi"/>
          <w:sz w:val="18"/>
          <w:szCs w:val="18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  <w:r w:rsidRPr="00DA325A">
        <w:rPr>
          <w:rFonts w:ascii="Arial" w:eastAsia="Arial" w:hAnsi="Arial" w:cs="Arial"/>
          <w:w w:val="76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30"/>
          <w:w w:val="76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5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10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5"/>
          <w:w w:val="12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77"/>
          <w:sz w:val="18"/>
          <w:szCs w:val="18"/>
        </w:rPr>
        <w:t>.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88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2"/>
          <w:w w:val="12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4"/>
          <w:w w:val="106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un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2"/>
          <w:w w:val="7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05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95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4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41"/>
          <w:w w:val="14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f 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1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3"/>
          <w:w w:val="8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  </w:t>
      </w:r>
      <w:r w:rsidRPr="00DA325A">
        <w:rPr>
          <w:rFonts w:asciiTheme="minorHAnsi" w:hAnsiTheme="minorHAnsi" w:cstheme="minorHAnsi"/>
          <w:spacing w:val="18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36"/>
          <w:w w:val="9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5"/>
          <w:w w:val="10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9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2"/>
          <w:w w:val="5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36"/>
          <w:w w:val="1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88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4"/>
          <w:w w:val="113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2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36"/>
          <w:w w:val="1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6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t,</w:t>
      </w:r>
      <w:r w:rsidRPr="00DA325A">
        <w:rPr>
          <w:rFonts w:asciiTheme="minorHAnsi" w:hAnsiTheme="minorHAnsi" w:cstheme="minorHAnsi"/>
          <w:spacing w:val="41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0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31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6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5"/>
          <w:w w:val="96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12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102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2"/>
          <w:w w:val="7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3"/>
          <w:sz w:val="18"/>
          <w:szCs w:val="18"/>
        </w:rPr>
        <w:t>UC</w:t>
      </w:r>
      <w:r w:rsidRPr="00DA325A">
        <w:rPr>
          <w:rFonts w:asciiTheme="minorHAnsi" w:hAnsiTheme="minorHAnsi" w:cstheme="minorHAnsi"/>
          <w:sz w:val="18"/>
          <w:szCs w:val="18"/>
        </w:rPr>
        <w:t xml:space="preserve">C 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2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2"/>
          <w:w w:val="8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2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tr</w:t>
      </w:r>
      <w:r w:rsidRPr="00DA325A">
        <w:rPr>
          <w:rFonts w:asciiTheme="minorHAnsi" w:hAnsiTheme="minorHAnsi" w:cstheme="minorHAnsi"/>
          <w:spacing w:val="-7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59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3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w w:val="74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4"/>
          <w:w w:val="108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2"/>
          <w:w w:val="12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3"/>
          <w:w w:val="99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9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09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3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rty</w:t>
      </w:r>
      <w:r w:rsidRPr="00DA325A">
        <w:rPr>
          <w:rFonts w:asciiTheme="minorHAnsi" w:hAnsiTheme="minorHAnsi" w:cstheme="minorHAnsi"/>
          <w:spacing w:val="-4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11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3"/>
          <w:w w:val="111"/>
          <w:sz w:val="18"/>
          <w:szCs w:val="18"/>
        </w:rPr>
        <w:t>po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4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te</w:t>
      </w:r>
      <w:r w:rsidRPr="00DA325A">
        <w:rPr>
          <w:rFonts w:asciiTheme="minorHAnsi" w:hAnsiTheme="minorHAnsi" w:cstheme="minorHAnsi"/>
          <w:spacing w:val="-2"/>
          <w:w w:val="1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3"/>
          <w:w w:val="11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2"/>
          <w:w w:val="13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3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2"/>
          <w:w w:val="93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3"/>
          <w:w w:val="11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.</w:t>
      </w:r>
    </w:p>
    <w:p w14:paraId="5D01427E" w14:textId="77777777" w:rsidR="00333DAD" w:rsidRPr="00DA325A" w:rsidRDefault="00333DAD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1460CAD2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6051951B" w14:textId="77777777" w:rsidR="00333DAD" w:rsidRPr="00DA325A" w:rsidRDefault="00DA325A">
      <w:pPr>
        <w:spacing w:before="26"/>
        <w:ind w:left="71" w:right="114"/>
        <w:jc w:val="center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3"/>
          <w:w w:val="114"/>
          <w:sz w:val="18"/>
          <w:szCs w:val="18"/>
        </w:rPr>
        <w:t>J</w:t>
      </w:r>
      <w:r w:rsidRPr="00DA325A">
        <w:rPr>
          <w:rFonts w:asciiTheme="minorHAnsi" w:hAnsiTheme="minorHAnsi" w:cstheme="minorHAnsi"/>
          <w:b/>
          <w:spacing w:val="8"/>
          <w:w w:val="114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7"/>
          <w:w w:val="114"/>
          <w:sz w:val="18"/>
          <w:szCs w:val="18"/>
        </w:rPr>
        <w:t>NA</w:t>
      </w:r>
      <w:r w:rsidRPr="00DA325A">
        <w:rPr>
          <w:rFonts w:asciiTheme="minorHAnsi" w:hAnsiTheme="minorHAnsi" w:cstheme="minorHAnsi"/>
          <w:b/>
          <w:spacing w:val="6"/>
          <w:w w:val="114"/>
          <w:sz w:val="18"/>
          <w:szCs w:val="18"/>
        </w:rPr>
        <w:t>TH</w:t>
      </w:r>
      <w:r w:rsidRPr="00DA325A">
        <w:rPr>
          <w:rFonts w:asciiTheme="minorHAnsi" w:hAnsiTheme="minorHAnsi" w:cstheme="minorHAnsi"/>
          <w:b/>
          <w:spacing w:val="7"/>
          <w:w w:val="114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14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40"/>
          <w:w w:val="1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3"/>
          <w:sz w:val="26"/>
          <w:szCs w:val="26"/>
        </w:rPr>
        <w:t>P</w:t>
      </w:r>
      <w:r w:rsidRPr="00DA325A">
        <w:rPr>
          <w:rFonts w:asciiTheme="minorHAnsi" w:hAnsiTheme="minorHAnsi" w:cstheme="minorHAnsi"/>
          <w:b/>
          <w:sz w:val="26"/>
          <w:szCs w:val="26"/>
        </w:rPr>
        <w:t>.</w:t>
      </w:r>
      <w:r w:rsidRPr="00DA325A">
        <w:rPr>
          <w:rFonts w:asciiTheme="minorHAnsi" w:hAnsiTheme="minorHAnsi" w:cstheme="minorHAnsi"/>
          <w:b/>
          <w:spacing w:val="8"/>
          <w:sz w:val="26"/>
          <w:szCs w:val="26"/>
        </w:rPr>
        <w:t xml:space="preserve"> </w:t>
      </w:r>
      <w:r w:rsidRPr="00DA325A">
        <w:rPr>
          <w:rFonts w:asciiTheme="minorHAnsi" w:hAnsiTheme="minorHAnsi" w:cstheme="minorHAnsi"/>
          <w:b/>
          <w:spacing w:val="7"/>
          <w:w w:val="109"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6"/>
          <w:w w:val="126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RR</w:t>
      </w:r>
      <w:r w:rsidRPr="00DA325A">
        <w:rPr>
          <w:rFonts w:asciiTheme="minorHAnsi" w:hAnsiTheme="minorHAnsi" w:cstheme="minorHAnsi"/>
          <w:b/>
          <w:spacing w:val="2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6"/>
          <w:w w:val="119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14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4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0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8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5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55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4</w:t>
      </w:r>
      <w:r w:rsidRPr="00DA325A">
        <w:rPr>
          <w:rFonts w:asciiTheme="minorHAnsi" w:hAnsiTheme="minorHAnsi" w:cstheme="minorHAnsi"/>
          <w:spacing w:val="-2"/>
          <w:w w:val="105"/>
          <w:sz w:val="18"/>
          <w:szCs w:val="18"/>
        </w:rPr>
        <w:t>4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7</w:t>
      </w:r>
      <w:r w:rsidRPr="00DA325A">
        <w:rPr>
          <w:rFonts w:asciiTheme="minorHAnsi" w:hAnsiTheme="minorHAnsi" w:cstheme="minorHAnsi"/>
          <w:w w:val="80"/>
          <w:sz w:val="18"/>
          <w:szCs w:val="18"/>
        </w:rPr>
        <w:t>3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0"/>
          <w:sz w:val="18"/>
          <w:szCs w:val="18"/>
        </w:rPr>
        <w:t xml:space="preserve">]  </w:t>
      </w:r>
      <w:r w:rsidRPr="00DA325A">
        <w:rPr>
          <w:rFonts w:asciiTheme="minorHAnsi" w:hAnsiTheme="minorHAnsi" w:cstheme="minorHAnsi"/>
          <w:spacing w:val="4"/>
          <w:w w:val="40"/>
          <w:sz w:val="18"/>
          <w:szCs w:val="18"/>
        </w:rPr>
        <w:t xml:space="preserve"> </w:t>
      </w:r>
      <w:hyperlink r:id="rId6">
        <w:r w:rsidRPr="00DA325A">
          <w:rPr>
            <w:rFonts w:asciiTheme="minorHAnsi" w:hAnsiTheme="minorHAnsi" w:cstheme="minorHAnsi"/>
            <w:w w:val="87"/>
            <w:sz w:val="18"/>
            <w:szCs w:val="18"/>
          </w:rPr>
          <w:t>j</w:t>
        </w:r>
        <w:r w:rsidRPr="00DA325A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pm</w:t>
        </w:r>
        <w:r w:rsidRPr="00DA325A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DA325A">
          <w:rPr>
            <w:rFonts w:asciiTheme="minorHAnsi" w:hAnsiTheme="minorHAnsi" w:cstheme="minorHAnsi"/>
            <w:spacing w:val="-1"/>
            <w:w w:val="129"/>
            <w:sz w:val="18"/>
            <w:szCs w:val="18"/>
          </w:rPr>
          <w:t>r</w:t>
        </w:r>
        <w:r w:rsidRPr="00DA325A">
          <w:rPr>
            <w:rFonts w:asciiTheme="minorHAnsi" w:hAnsiTheme="minorHAnsi" w:cstheme="minorHAnsi"/>
            <w:w w:val="92"/>
            <w:sz w:val="18"/>
            <w:szCs w:val="18"/>
          </w:rPr>
          <w:t>ri</w:t>
        </w:r>
        <w:r w:rsidRPr="00DA325A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s</w:t>
        </w:r>
        <w:r w:rsidRPr="00DA325A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DA325A">
          <w:rPr>
            <w:rFonts w:asciiTheme="minorHAnsi" w:hAnsiTheme="minorHAnsi" w:cstheme="minorHAnsi"/>
            <w:spacing w:val="-1"/>
            <w:w w:val="102"/>
            <w:sz w:val="18"/>
            <w:szCs w:val="18"/>
          </w:rPr>
          <w:t>n</w:t>
        </w:r>
        <w:r w:rsidRPr="00DA325A">
          <w:rPr>
            <w:rFonts w:asciiTheme="minorHAnsi" w:hAnsiTheme="minorHAnsi" w:cstheme="minorHAnsi"/>
            <w:spacing w:val="-7"/>
            <w:w w:val="120"/>
            <w:sz w:val="18"/>
            <w:szCs w:val="18"/>
          </w:rPr>
          <w:t>@</w:t>
        </w:r>
        <w:r w:rsidRPr="00DA325A">
          <w:rPr>
            <w:rFonts w:asciiTheme="minorHAnsi" w:hAnsiTheme="minorHAnsi" w:cstheme="minorHAnsi"/>
            <w:spacing w:val="-1"/>
            <w:w w:val="90"/>
            <w:sz w:val="18"/>
            <w:szCs w:val="18"/>
          </w:rPr>
          <w:t>m</w:t>
        </w:r>
        <w:r w:rsidRPr="00DA325A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DA325A">
          <w:rPr>
            <w:rFonts w:asciiTheme="minorHAnsi" w:hAnsiTheme="minorHAnsi" w:cstheme="minorHAnsi"/>
            <w:spacing w:val="-1"/>
            <w:w w:val="129"/>
            <w:sz w:val="18"/>
            <w:szCs w:val="18"/>
          </w:rPr>
          <w:t>r</w:t>
        </w:r>
        <w:r w:rsidRPr="00DA325A">
          <w:rPr>
            <w:rFonts w:asciiTheme="minorHAnsi" w:hAnsiTheme="minorHAnsi" w:cstheme="minorHAnsi"/>
            <w:w w:val="92"/>
            <w:sz w:val="18"/>
            <w:szCs w:val="18"/>
          </w:rPr>
          <w:t>ri</w:t>
        </w:r>
        <w:r w:rsidRPr="00DA325A">
          <w:rPr>
            <w:rFonts w:asciiTheme="minorHAnsi" w:hAnsiTheme="minorHAnsi" w:cstheme="minorHAnsi"/>
            <w:w w:val="103"/>
            <w:sz w:val="18"/>
            <w:szCs w:val="18"/>
          </w:rPr>
          <w:t>s</w:t>
        </w:r>
        <w:r w:rsidRPr="00DA325A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DA325A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n</w:t>
        </w:r>
        <w:r w:rsidRPr="00DA325A">
          <w:rPr>
            <w:rFonts w:asciiTheme="minorHAnsi" w:hAnsiTheme="minorHAnsi" w:cstheme="minorHAnsi"/>
            <w:w w:val="86"/>
            <w:sz w:val="18"/>
            <w:szCs w:val="18"/>
          </w:rPr>
          <w:t>.</w:t>
        </w:r>
        <w:r w:rsidRPr="00DA325A">
          <w:rPr>
            <w:rFonts w:asciiTheme="minorHAnsi" w:hAnsiTheme="minorHAnsi" w:cstheme="minorHAnsi"/>
            <w:spacing w:val="-1"/>
            <w:w w:val="97"/>
            <w:sz w:val="18"/>
            <w:szCs w:val="18"/>
          </w:rPr>
          <w:t>c</w:t>
        </w:r>
        <w:r w:rsidRPr="00DA325A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o</w:t>
        </w:r>
        <w:r w:rsidRPr="00DA325A">
          <w:rPr>
            <w:rFonts w:asciiTheme="minorHAnsi" w:hAnsiTheme="minorHAnsi" w:cstheme="minorHAnsi"/>
            <w:w w:val="93"/>
            <w:sz w:val="18"/>
            <w:szCs w:val="18"/>
          </w:rPr>
          <w:t>m</w:t>
        </w:r>
      </w:hyperlink>
    </w:p>
    <w:p w14:paraId="34D21D34" w14:textId="77777777" w:rsidR="00333DAD" w:rsidRPr="00DA325A" w:rsidRDefault="00333DAD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7BB7190C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3A48D44D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17055A07" w14:textId="77777777" w:rsidR="00333DAD" w:rsidRPr="00DA325A" w:rsidRDefault="00DA325A">
      <w:pPr>
        <w:ind w:left="1864" w:right="18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PR</w:t>
      </w:r>
      <w:r w:rsidRPr="00DA325A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O</w:t>
      </w: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FE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SSI</w:t>
      </w: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ONA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L</w:t>
      </w:r>
      <w:r w:rsidRPr="00DA325A">
        <w:rPr>
          <w:rFonts w:asciiTheme="minorHAnsi" w:eastAsia="Arial" w:hAnsiTheme="minorHAnsi" w:cstheme="minorHAnsi"/>
          <w:b/>
          <w:spacing w:val="34"/>
          <w:w w:val="108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1"/>
          <w:w w:val="137"/>
          <w:sz w:val="22"/>
          <w:szCs w:val="22"/>
        </w:rPr>
        <w:t>X</w:t>
      </w:r>
      <w:r w:rsidRPr="00DA325A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P</w:t>
      </w:r>
      <w:r w:rsidRPr="00DA325A">
        <w:rPr>
          <w:rFonts w:asciiTheme="minorHAnsi" w:eastAsia="Arial" w:hAnsiTheme="minorHAnsi" w:cstheme="minorHAnsi"/>
          <w:b/>
          <w:w w:val="98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DA325A">
        <w:rPr>
          <w:rFonts w:asciiTheme="minorHAnsi" w:eastAsia="Arial" w:hAnsiTheme="minorHAnsi" w:cstheme="minorHAnsi"/>
          <w:b/>
          <w:w w:val="110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</w:t>
      </w:r>
      <w:r w:rsidRPr="00DA325A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C</w:t>
      </w:r>
      <w:r w:rsidRPr="00DA325A">
        <w:rPr>
          <w:rFonts w:asciiTheme="minorHAnsi" w:eastAsia="Arial" w:hAnsiTheme="minorHAnsi" w:cstheme="minorHAnsi"/>
          <w:b/>
          <w:w w:val="95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DA325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spacing w:val="1"/>
          <w:w w:val="129"/>
          <w:sz w:val="22"/>
          <w:szCs w:val="22"/>
        </w:rPr>
        <w:t>C</w:t>
      </w:r>
      <w:r w:rsidRPr="00DA325A">
        <w:rPr>
          <w:rFonts w:asciiTheme="minorHAnsi" w:eastAsia="Arial" w:hAnsiTheme="minorHAnsi" w:cstheme="minorHAnsi"/>
          <w:b/>
          <w:spacing w:val="1"/>
          <w:w w:val="123"/>
          <w:sz w:val="22"/>
          <w:szCs w:val="22"/>
        </w:rPr>
        <w:t>O</w:t>
      </w:r>
      <w:r w:rsidRPr="00DA325A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</w:t>
      </w:r>
      <w:r w:rsidRPr="00DA325A">
        <w:rPr>
          <w:rFonts w:asciiTheme="minorHAnsi" w:eastAsia="Arial" w:hAnsiTheme="minorHAnsi" w:cstheme="minorHAnsi"/>
          <w:b/>
          <w:w w:val="132"/>
          <w:sz w:val="22"/>
          <w:szCs w:val="22"/>
        </w:rPr>
        <w:t>T</w:t>
      </w:r>
      <w:r w:rsidRPr="00DA325A">
        <w:rPr>
          <w:rFonts w:asciiTheme="minorHAnsi" w:eastAsia="Arial" w:hAnsiTheme="minorHAnsi" w:cstheme="minorHAnsi"/>
          <w:b/>
          <w:w w:val="118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NU</w:t>
      </w:r>
      <w:r w:rsidRPr="00DA325A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D</w:t>
      </w:r>
    </w:p>
    <w:p w14:paraId="435B8008" w14:textId="77777777" w:rsidR="00333DAD" w:rsidRPr="00DA325A" w:rsidRDefault="00333DAD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284B834E" w14:textId="77777777" w:rsidR="00333DAD" w:rsidRPr="00DA325A" w:rsidRDefault="00DA325A">
      <w:pPr>
        <w:ind w:left="87" w:right="123"/>
        <w:jc w:val="center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2"/>
          <w:w w:val="67"/>
          <w:sz w:val="18"/>
          <w:szCs w:val="18"/>
        </w:rPr>
        <w:t>J</w:t>
      </w:r>
      <w:r w:rsidRPr="00DA325A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6"/>
          <w:w w:val="117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b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95"/>
          <w:sz w:val="18"/>
          <w:szCs w:val="18"/>
        </w:rPr>
        <w:t>LA</w:t>
      </w:r>
      <w:r w:rsidRPr="00DA325A">
        <w:rPr>
          <w:rFonts w:asciiTheme="minorHAnsi" w:hAnsiTheme="minorHAnsi" w:cstheme="minorHAnsi"/>
          <w:b/>
          <w:spacing w:val="13"/>
          <w:w w:val="95"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5"/>
          <w:w w:val="95"/>
          <w:sz w:val="18"/>
          <w:szCs w:val="18"/>
        </w:rPr>
        <w:t>B</w:t>
      </w:r>
      <w:r w:rsidRPr="00DA325A">
        <w:rPr>
          <w:rFonts w:asciiTheme="minorHAnsi" w:hAnsiTheme="minorHAnsi" w:cstheme="minorHAnsi"/>
          <w:b/>
          <w:w w:val="95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32"/>
          <w:w w:val="9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7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6"/>
          <w:sz w:val="18"/>
          <w:szCs w:val="18"/>
        </w:rPr>
        <w:t>G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ER</w:t>
      </w:r>
      <w:r w:rsidRPr="00DA325A">
        <w:rPr>
          <w:rFonts w:asciiTheme="minorHAnsi" w:hAnsiTheme="minorHAnsi" w:cstheme="minorHAnsi"/>
          <w:b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z w:val="18"/>
          <w:szCs w:val="18"/>
        </w:rPr>
        <w:t>&amp;</w:t>
      </w:r>
      <w:r w:rsidRPr="00DA325A">
        <w:rPr>
          <w:rFonts w:asciiTheme="minorHAnsi" w:hAnsiTheme="minorHAnsi" w:cstheme="minorHAnsi"/>
          <w:b/>
          <w:spacing w:val="-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D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EWEY, </w:t>
      </w:r>
      <w:r w:rsidRPr="00DA325A">
        <w:rPr>
          <w:rFonts w:asciiTheme="minorHAnsi" w:hAnsiTheme="minorHAnsi" w:cstheme="minorHAnsi"/>
          <w:b/>
          <w:spacing w:val="3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5"/>
          <w:w w:val="89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>k.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NY</w:t>
      </w:r>
      <w:r w:rsidRPr="00DA325A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</w:t>
      </w:r>
      <w:r w:rsidRPr="00DA325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2"/>
          <w:w w:val="51"/>
          <w:sz w:val="18"/>
          <w:szCs w:val="18"/>
        </w:rPr>
        <w:t>1</w:t>
      </w:r>
      <w:r w:rsidRPr="00DA325A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3</w:t>
      </w:r>
      <w:r w:rsidRPr="00DA325A">
        <w:rPr>
          <w:rFonts w:asciiTheme="minorHAnsi" w:hAnsiTheme="minorHAnsi" w:cstheme="minorHAnsi"/>
          <w:b/>
          <w:spacing w:val="2"/>
          <w:sz w:val="18"/>
          <w:szCs w:val="18"/>
        </w:rPr>
        <w:t>-</w:t>
      </w:r>
      <w:r w:rsidRPr="00DA325A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2</w:t>
      </w:r>
      <w:r w:rsidRPr="00DA325A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0</w:t>
      </w:r>
      <w:r w:rsidRPr="00DA325A">
        <w:rPr>
          <w:rFonts w:asciiTheme="minorHAnsi" w:hAnsiTheme="minorHAnsi" w:cstheme="minorHAnsi"/>
          <w:b/>
          <w:w w:val="98"/>
          <w:sz w:val="18"/>
          <w:szCs w:val="18"/>
        </w:rPr>
        <w:t>3</w:t>
      </w:r>
    </w:p>
    <w:p w14:paraId="73F91D5A" w14:textId="77777777" w:rsidR="00333DAD" w:rsidRPr="00DA325A" w:rsidRDefault="00DA325A">
      <w:pPr>
        <w:spacing w:before="4"/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4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w w:val="104"/>
          <w:sz w:val="18"/>
          <w:szCs w:val="18"/>
        </w:rPr>
        <w:t>art</w:t>
      </w:r>
      <w:r w:rsidRPr="00DA325A">
        <w:rPr>
          <w:rFonts w:asciiTheme="minorHAnsi" w:hAnsiTheme="minorHAnsi" w:cstheme="minorHAnsi"/>
          <w:b/>
          <w:spacing w:val="12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4"/>
          <w:w w:val="128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3"/>
          <w:w w:val="104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w 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echno</w:t>
      </w:r>
      <w:r w:rsidRPr="00DA325A">
        <w:rPr>
          <w:rFonts w:asciiTheme="minorHAnsi" w:hAnsiTheme="minorHAnsi" w:cstheme="minorHAnsi"/>
          <w:b/>
          <w:spacing w:val="2"/>
          <w:w w:val="108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08"/>
          <w:sz w:val="18"/>
          <w:szCs w:val="18"/>
        </w:rPr>
        <w:t>gy</w:t>
      </w:r>
      <w:r w:rsidRPr="00DA325A">
        <w:rPr>
          <w:rFonts w:asciiTheme="minorHAnsi" w:hAnsiTheme="minorHAnsi" w:cstheme="minorHAnsi"/>
          <w:b/>
          <w:spacing w:val="15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Dep</w:t>
      </w:r>
      <w:r w:rsidRPr="00DA325A">
        <w:rPr>
          <w:rFonts w:asciiTheme="minorHAnsi" w:hAnsiTheme="minorHAnsi" w:cstheme="minorHAnsi"/>
          <w:b/>
          <w:w w:val="108"/>
          <w:sz w:val="18"/>
          <w:szCs w:val="18"/>
        </w:rPr>
        <w:t>ar</w:t>
      </w:r>
      <w:r w:rsidRPr="00DA325A">
        <w:rPr>
          <w:rFonts w:asciiTheme="minorHAnsi" w:hAnsiTheme="minorHAnsi" w:cstheme="minorHAnsi"/>
          <w:b/>
          <w:spacing w:val="10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en</w:t>
      </w:r>
      <w:r w:rsidRPr="00DA325A">
        <w:rPr>
          <w:rFonts w:asciiTheme="minorHAnsi" w:hAnsiTheme="minorHAnsi" w:cstheme="minorHAnsi"/>
          <w:b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20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z w:val="18"/>
          <w:szCs w:val="18"/>
        </w:rPr>
        <w:t>(</w:t>
      </w:r>
      <w:r w:rsidRPr="00DA325A">
        <w:rPr>
          <w:rFonts w:asciiTheme="minorHAnsi" w:hAnsiTheme="minorHAnsi" w:cstheme="minorHAnsi"/>
          <w:b/>
          <w:spacing w:val="-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2"/>
          <w:w w:val="56"/>
          <w:sz w:val="18"/>
          <w:szCs w:val="18"/>
        </w:rPr>
        <w:t>1</w:t>
      </w:r>
      <w:r w:rsidRPr="00DA325A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w w:val="98"/>
          <w:sz w:val="18"/>
          <w:szCs w:val="18"/>
        </w:rPr>
        <w:t>8</w:t>
      </w:r>
      <w:r w:rsidRPr="00DA325A">
        <w:rPr>
          <w:rFonts w:asciiTheme="minorHAnsi" w:hAnsiTheme="minorHAnsi" w:cstheme="minorHAnsi"/>
          <w:b/>
          <w:spacing w:val="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w w:val="162"/>
          <w:sz w:val="18"/>
          <w:szCs w:val="18"/>
        </w:rPr>
        <w:t>-</w:t>
      </w:r>
      <w:r w:rsidRPr="00DA325A">
        <w:rPr>
          <w:rFonts w:asciiTheme="minorHAnsi" w:hAnsiTheme="minorHAnsi" w:cstheme="minorHAnsi"/>
          <w:b/>
          <w:spacing w:val="-21"/>
          <w:w w:val="16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2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00</w:t>
      </w:r>
      <w:r w:rsidRPr="00DA325A">
        <w:rPr>
          <w:rFonts w:asciiTheme="minorHAnsi" w:hAnsiTheme="minorHAnsi" w:cstheme="minorHAnsi"/>
          <w:b/>
          <w:spacing w:val="3"/>
          <w:w w:val="103"/>
          <w:sz w:val="18"/>
          <w:szCs w:val="18"/>
        </w:rPr>
        <w:t>3</w:t>
      </w:r>
      <w:r w:rsidRPr="00DA325A">
        <w:rPr>
          <w:rFonts w:asciiTheme="minorHAnsi" w:hAnsiTheme="minorHAnsi" w:cstheme="minorHAnsi"/>
          <w:b/>
          <w:w w:val="116"/>
          <w:sz w:val="18"/>
          <w:szCs w:val="18"/>
        </w:rPr>
        <w:t>)</w:t>
      </w:r>
    </w:p>
    <w:p w14:paraId="36E7F39E" w14:textId="77777777" w:rsidR="00333DAD" w:rsidRPr="00DA325A" w:rsidRDefault="00DA325A">
      <w:pPr>
        <w:spacing w:before="4" w:line="228" w:lineRule="auto"/>
        <w:ind w:left="778" w:right="68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6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DA325A">
        <w:rPr>
          <w:rFonts w:asciiTheme="minorHAnsi" w:eastAsia="Arial" w:hAnsiTheme="minorHAnsi" w:cstheme="minorHAnsi"/>
          <w:spacing w:val="2"/>
          <w:w w:val="66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As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the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hn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0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1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0"/>
          <w:w w:val="10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1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0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 xml:space="preserve">w </w:t>
      </w:r>
      <w:r w:rsidRPr="00DA325A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0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5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20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>'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x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ff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2"/>
          <w:w w:val="9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t,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ra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8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manag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t,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19"/>
          <w:w w:val="1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y</w:t>
      </w:r>
    </w:p>
    <w:p w14:paraId="7B79B9DB" w14:textId="77777777" w:rsidR="00333DAD" w:rsidRPr="00DA325A" w:rsidRDefault="00DA325A">
      <w:pPr>
        <w:spacing w:before="11"/>
        <w:ind w:left="768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07DBEF03" w14:textId="77777777" w:rsidR="00333DAD" w:rsidRPr="00DA325A" w:rsidRDefault="00DA325A">
      <w:pPr>
        <w:spacing w:line="300" w:lineRule="exact"/>
        <w:ind w:left="485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6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DA325A">
        <w:rPr>
          <w:rFonts w:asciiTheme="minorHAnsi" w:eastAsia="Arial" w:hAnsiTheme="minorHAnsi" w:cstheme="minorHAnsi"/>
          <w:spacing w:val="27"/>
          <w:w w:val="66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 xml:space="preserve">nd 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;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x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6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il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9"/>
          <w:sz w:val="18"/>
          <w:szCs w:val="18"/>
        </w:rPr>
        <w:t>cl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7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m</w:t>
      </w:r>
    </w:p>
    <w:p w14:paraId="1B6D01A9" w14:textId="77777777" w:rsidR="00333DAD" w:rsidRPr="00DA325A" w:rsidRDefault="00DA325A">
      <w:pPr>
        <w:spacing w:line="200" w:lineRule="exact"/>
        <w:ind w:left="778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cc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y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ug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ts</w:t>
      </w:r>
      <w:r w:rsidRPr="00DA325A">
        <w:rPr>
          <w:rFonts w:asciiTheme="minorHAnsi" w:hAnsiTheme="minorHAnsi" w:cstheme="minorHAnsi"/>
          <w:sz w:val="18"/>
          <w:szCs w:val="18"/>
        </w:rPr>
        <w:t xml:space="preserve">  b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5"/>
          <w:w w:val="110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43"/>
          <w:w w:val="1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z w:val="18"/>
          <w:szCs w:val="18"/>
        </w:rPr>
        <w:t xml:space="preserve">m </w:t>
      </w:r>
      <w:r w:rsidRPr="00DA325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ec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no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37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;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4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b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>al</w:t>
      </w:r>
    </w:p>
    <w:p w14:paraId="3FE57361" w14:textId="77777777" w:rsidR="00333DAD" w:rsidRPr="00DA325A" w:rsidRDefault="00DA325A">
      <w:pPr>
        <w:spacing w:before="9" w:line="250" w:lineRule="auto"/>
        <w:ind w:left="778" w:right="79" w:hanging="10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or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32"/>
          <w:w w:val="1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9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2"/>
          <w:w w:val="99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>ff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5"/>
          <w:sz w:val="18"/>
          <w:szCs w:val="18"/>
        </w:rPr>
        <w:t>ce</w:t>
      </w:r>
      <w:r w:rsidRPr="00DA325A">
        <w:rPr>
          <w:rFonts w:asciiTheme="minorHAnsi" w:hAnsiTheme="minorHAnsi" w:cstheme="minorHAnsi"/>
          <w:w w:val="95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9"/>
          <w:w w:val="9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ug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h </w:t>
      </w:r>
      <w:r w:rsidRPr="00DA325A">
        <w:rPr>
          <w:rFonts w:asciiTheme="minorHAnsi" w:hAnsiTheme="minorHAnsi" w:cstheme="minorHAnsi"/>
          <w:spacing w:val="8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x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 xml:space="preserve">nd 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ne</w:t>
      </w:r>
      <w:r w:rsidRPr="00DA325A">
        <w:rPr>
          <w:rFonts w:asciiTheme="minorHAnsi" w:hAnsiTheme="minorHAnsi" w:cstheme="minorHAnsi"/>
          <w:sz w:val="18"/>
          <w:szCs w:val="18"/>
        </w:rPr>
        <w:t xml:space="preserve">w </w:t>
      </w:r>
      <w:r w:rsidRPr="00DA325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by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rt</w:t>
      </w:r>
      <w:r w:rsidRPr="00DA325A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of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he</w:t>
      </w:r>
      <w:r w:rsidRPr="00DA325A">
        <w:rPr>
          <w:rFonts w:asciiTheme="minorHAnsi" w:hAnsiTheme="minorHAnsi" w:cstheme="minorHAnsi"/>
          <w:spacing w:val="20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6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608838E9" w14:textId="77777777" w:rsidR="00333DAD" w:rsidRPr="00DA325A" w:rsidRDefault="00DA325A">
      <w:pPr>
        <w:spacing w:before="15" w:line="245" w:lineRule="auto"/>
        <w:ind w:left="778" w:right="79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3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30"/>
          <w:w w:val="73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spacing w:val="-1"/>
          <w:w w:val="8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4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1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xp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se</w:t>
      </w:r>
      <w:r w:rsidRPr="00DA325A">
        <w:rPr>
          <w:rFonts w:asciiTheme="minorHAnsi" w:hAnsiTheme="minorHAnsi" w:cstheme="minorHAnsi"/>
          <w:spacing w:val="10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to</w:t>
      </w:r>
      <w:r w:rsidRPr="00DA325A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21"/>
          <w:w w:val="9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pr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9"/>
          <w:sz w:val="18"/>
          <w:szCs w:val="18"/>
        </w:rPr>
        <w:t>cl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ts</w:t>
      </w:r>
      <w:r w:rsidRPr="00DA325A">
        <w:rPr>
          <w:rFonts w:asciiTheme="minorHAnsi" w:hAnsiTheme="minorHAnsi" w:cstheme="minorHAnsi"/>
          <w:spacing w:val="15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5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0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 xml:space="preserve">rs 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ha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0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 xml:space="preserve">o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enh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4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3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2"/>
          <w:w w:val="116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the</w:t>
      </w:r>
      <w:r w:rsidRPr="00DA325A">
        <w:rPr>
          <w:rFonts w:asciiTheme="minorHAnsi" w:hAnsiTheme="minorHAnsi" w:cstheme="minorHAnsi"/>
          <w:spacing w:val="16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>'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64FC3954" w14:textId="77777777" w:rsidR="00333DAD" w:rsidRPr="00DA325A" w:rsidRDefault="00DA325A">
      <w:pPr>
        <w:spacing w:before="28" w:line="250" w:lineRule="auto"/>
        <w:ind w:left="778" w:right="77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sz w:val="22"/>
          <w:szCs w:val="22"/>
        </w:rPr>
        <w:t>■</w:t>
      </w:r>
      <w:r w:rsidRPr="00DA325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11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8"/>
          <w:w w:val="1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2"/>
          <w:w w:val="9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h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$</w:t>
      </w:r>
      <w:r w:rsidRPr="00DA325A">
        <w:rPr>
          <w:rFonts w:asciiTheme="minorHAnsi" w:hAnsiTheme="minorHAnsi" w:cstheme="minorHAnsi"/>
          <w:sz w:val="18"/>
          <w:szCs w:val="18"/>
        </w:rPr>
        <w:t>7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2</w:t>
      </w:r>
      <w:r w:rsidRPr="00DA325A">
        <w:rPr>
          <w:rFonts w:asciiTheme="minorHAnsi" w:hAnsiTheme="minorHAnsi" w:cstheme="minorHAnsi"/>
          <w:sz w:val="18"/>
          <w:szCs w:val="18"/>
        </w:rPr>
        <w:t>0</w:t>
      </w:r>
      <w:r w:rsidRPr="00DA325A">
        <w:rPr>
          <w:rFonts w:asciiTheme="minorHAnsi" w:hAnsiTheme="minorHAnsi" w:cstheme="minorHAnsi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nd</w:t>
      </w:r>
      <w:r w:rsidRPr="00DA325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co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po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1"/>
          <w:w w:val="1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3B3040EE" w14:textId="77777777" w:rsidR="00333DAD" w:rsidRPr="00DA325A" w:rsidRDefault="00DA325A">
      <w:pPr>
        <w:spacing w:before="20" w:line="248" w:lineRule="auto"/>
        <w:ind w:left="773" w:right="74" w:hanging="288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3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40"/>
          <w:w w:val="73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18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 xml:space="preserve">r  </w:t>
      </w:r>
      <w:r w:rsidRPr="00DA325A">
        <w:rPr>
          <w:rFonts w:asciiTheme="minorHAnsi" w:hAnsiTheme="minorHAnsi" w:cstheme="minorHAnsi"/>
          <w:sz w:val="18"/>
          <w:szCs w:val="18"/>
        </w:rPr>
        <w:t xml:space="preserve">of </w:t>
      </w:r>
      <w:r w:rsidRPr="00DA325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19"/>
          <w:w w:val="1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12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 xml:space="preserve">p </w:t>
      </w:r>
      <w:r w:rsidRPr="00DA325A">
        <w:rPr>
          <w:rFonts w:asciiTheme="minorHAnsi" w:hAnsiTheme="minorHAnsi" w:cstheme="minorHAnsi"/>
          <w:spacing w:val="14"/>
          <w:w w:val="10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24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ee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 xml:space="preserve">g </w:t>
      </w:r>
      <w:r w:rsidRPr="00DA325A">
        <w:rPr>
          <w:rFonts w:asciiTheme="minorHAnsi" w:hAnsiTheme="minorHAnsi" w:cstheme="minorHAnsi"/>
          <w:spacing w:val="12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 xml:space="preserve">g </w:t>
      </w:r>
      <w:r w:rsidRPr="00DA325A">
        <w:rPr>
          <w:rFonts w:asciiTheme="minorHAnsi" w:hAnsiTheme="minorHAnsi" w:cstheme="minorHAnsi"/>
          <w:spacing w:val="9"/>
          <w:w w:val="10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 xml:space="preserve">ll </w:t>
      </w:r>
      <w:r w:rsidRPr="00DA325A">
        <w:rPr>
          <w:rFonts w:asciiTheme="minorHAnsi" w:hAnsiTheme="minorHAnsi" w:cstheme="minorHAnsi"/>
          <w:spacing w:val="23"/>
          <w:w w:val="6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29"/>
          <w:w w:val="5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 xml:space="preserve">rs </w:t>
      </w:r>
      <w:r w:rsidRPr="00DA325A">
        <w:rPr>
          <w:rFonts w:asciiTheme="minorHAnsi" w:hAnsiTheme="minorHAnsi" w:cstheme="minorHAnsi"/>
          <w:spacing w:val="4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86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comp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DA325A">
        <w:rPr>
          <w:rFonts w:asciiTheme="minorHAnsi" w:hAnsiTheme="minorHAnsi" w:cstheme="minorHAnsi"/>
          <w:sz w:val="18"/>
          <w:szCs w:val="18"/>
        </w:rPr>
        <w:t>'</w:t>
      </w:r>
      <w:r w:rsidRPr="00DA325A">
        <w:rPr>
          <w:rFonts w:asciiTheme="minorHAnsi" w:hAnsiTheme="minorHAnsi" w:cstheme="minorHAnsi"/>
          <w:sz w:val="18"/>
          <w:szCs w:val="18"/>
        </w:rPr>
        <w:t xml:space="preserve">s  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20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1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 xml:space="preserve">g </w:t>
      </w:r>
      <w:r w:rsidRPr="00DA325A">
        <w:rPr>
          <w:rFonts w:asciiTheme="minorHAnsi" w:hAnsiTheme="minorHAnsi" w:cstheme="minorHAnsi"/>
          <w:spacing w:val="5"/>
          <w:w w:val="10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j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36"/>
          <w:sz w:val="18"/>
          <w:szCs w:val="18"/>
        </w:rPr>
        <w:t xml:space="preserve">t </w:t>
      </w:r>
      <w:r w:rsidRPr="00DA325A">
        <w:rPr>
          <w:rFonts w:asciiTheme="minorHAnsi" w:hAnsiTheme="minorHAnsi" w:cstheme="minorHAnsi"/>
          <w:spacing w:val="5"/>
          <w:w w:val="13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5"/>
          <w:w w:val="6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0"/>
          <w:w w:val="9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q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f 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j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36"/>
          <w:sz w:val="18"/>
          <w:szCs w:val="18"/>
        </w:rPr>
        <w:t xml:space="preserve">t </w:t>
      </w:r>
      <w:r w:rsidRPr="00DA325A">
        <w:rPr>
          <w:rFonts w:asciiTheme="minorHAnsi" w:hAnsiTheme="minorHAnsi" w:cstheme="minorHAnsi"/>
          <w:spacing w:val="5"/>
          <w:w w:val="13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as</w:t>
      </w:r>
      <w:r w:rsidRPr="00DA325A">
        <w:rPr>
          <w:rFonts w:asciiTheme="minorHAnsi" w:hAnsiTheme="minorHAnsi" w:cstheme="minorHAnsi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ts </w:t>
      </w:r>
      <w:r w:rsidRPr="00DA325A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 xml:space="preserve">d   </w:t>
      </w:r>
      <w:r w:rsidRPr="00DA325A">
        <w:rPr>
          <w:rFonts w:asciiTheme="minorHAnsi" w:hAnsiTheme="minorHAnsi" w:cstheme="minorHAnsi"/>
          <w:spacing w:val="29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 xml:space="preserve">,   </w:t>
      </w:r>
      <w:r w:rsidRPr="00DA325A">
        <w:rPr>
          <w:rFonts w:asciiTheme="minorHAnsi" w:hAnsiTheme="minorHAnsi" w:cstheme="minorHAnsi"/>
          <w:spacing w:val="14"/>
          <w:w w:val="8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r    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  </w:t>
      </w:r>
      <w:r w:rsidRPr="00DA325A">
        <w:rPr>
          <w:rFonts w:asciiTheme="minorHAnsi" w:hAnsiTheme="minorHAnsi" w:cstheme="minorHAnsi"/>
          <w:spacing w:val="29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/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b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  </w:t>
      </w:r>
      <w:r w:rsidRPr="00DA325A">
        <w:rPr>
          <w:rFonts w:asciiTheme="minorHAnsi" w:hAnsiTheme="minorHAnsi" w:cstheme="minorHAnsi"/>
          <w:spacing w:val="19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 xml:space="preserve">s   </w:t>
      </w:r>
      <w:r w:rsidRPr="00DA325A">
        <w:rPr>
          <w:rFonts w:asciiTheme="minorHAnsi" w:hAnsiTheme="minorHAnsi" w:cstheme="minorHAnsi"/>
          <w:spacing w:val="14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d  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ss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gu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4537B623" w14:textId="77777777" w:rsidR="00333DAD" w:rsidRPr="00DA325A" w:rsidRDefault="00DA325A">
      <w:pPr>
        <w:spacing w:before="74"/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4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5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4"/>
          <w:w w:val="122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3"/>
          <w:w w:val="110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Pa</w:t>
      </w:r>
      <w:r w:rsidRPr="00DA325A">
        <w:rPr>
          <w:rFonts w:asciiTheme="minorHAnsi" w:hAnsiTheme="minorHAnsi" w:cstheme="minorHAnsi"/>
          <w:b/>
          <w:spacing w:val="3"/>
          <w:w w:val="110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4"/>
          <w:w w:val="110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110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15"/>
          <w:w w:val="1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z w:val="18"/>
          <w:szCs w:val="18"/>
        </w:rPr>
        <w:t>&amp;</w:t>
      </w:r>
      <w:r w:rsidRPr="00DA325A">
        <w:rPr>
          <w:rFonts w:asciiTheme="minorHAnsi" w:hAnsiTheme="minorHAnsi" w:cstheme="minorHAnsi"/>
          <w:b/>
          <w:spacing w:val="-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z w:val="18"/>
          <w:szCs w:val="18"/>
        </w:rPr>
        <w:t>d</w:t>
      </w:r>
      <w:r w:rsidRPr="00DA325A">
        <w:rPr>
          <w:rFonts w:asciiTheme="minorHAnsi" w:hAnsiTheme="minorHAnsi" w:cstheme="minorHAnsi"/>
          <w:b/>
          <w:spacing w:val="-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z w:val="18"/>
          <w:szCs w:val="18"/>
        </w:rPr>
        <w:t>rk</w:t>
      </w:r>
      <w:r w:rsidRPr="00DA325A">
        <w:rPr>
          <w:rFonts w:asciiTheme="minorHAnsi" w:hAnsiTheme="minorHAnsi" w:cstheme="minorHAnsi"/>
          <w:b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6"/>
          <w:w w:val="111"/>
          <w:sz w:val="18"/>
          <w:szCs w:val="18"/>
        </w:rPr>
        <w:t>D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pa</w:t>
      </w:r>
      <w:r w:rsidRPr="00DA325A">
        <w:rPr>
          <w:rFonts w:asciiTheme="minorHAnsi" w:hAnsiTheme="minorHAnsi" w:cstheme="minorHAnsi"/>
          <w:b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6"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7"/>
          <w:w w:val="111"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en</w:t>
      </w:r>
      <w:r w:rsidRPr="00DA325A">
        <w:rPr>
          <w:rFonts w:asciiTheme="minorHAnsi" w:hAnsiTheme="minorHAnsi" w:cstheme="minorHAnsi"/>
          <w:b/>
          <w:w w:val="11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20"/>
          <w:w w:val="1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3"/>
          <w:w w:val="131"/>
          <w:sz w:val="18"/>
          <w:szCs w:val="18"/>
        </w:rPr>
        <w:t>(</w:t>
      </w:r>
      <w:r w:rsidRPr="00DA325A">
        <w:rPr>
          <w:rFonts w:asciiTheme="minorHAnsi" w:hAnsiTheme="minorHAnsi" w:cstheme="minorHAnsi"/>
          <w:b/>
          <w:spacing w:val="3"/>
          <w:w w:val="77"/>
          <w:sz w:val="18"/>
          <w:szCs w:val="18"/>
        </w:rPr>
        <w:t>1</w:t>
      </w:r>
      <w:r w:rsidRPr="00DA325A">
        <w:rPr>
          <w:rFonts w:asciiTheme="minorHAnsi" w:hAnsiTheme="minorHAnsi" w:cstheme="minorHAnsi"/>
          <w:b/>
          <w:spacing w:val="4"/>
          <w:w w:val="123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4"/>
          <w:w w:val="113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3</w:t>
      </w:r>
      <w:r w:rsidRPr="00DA325A">
        <w:rPr>
          <w:rFonts w:asciiTheme="minorHAnsi" w:hAnsiTheme="minorHAnsi" w:cstheme="minorHAnsi"/>
          <w:b/>
          <w:spacing w:val="3"/>
          <w:w w:val="123"/>
          <w:sz w:val="18"/>
          <w:szCs w:val="18"/>
        </w:rPr>
        <w:t>-</w:t>
      </w:r>
      <w:r w:rsidRPr="00DA325A">
        <w:rPr>
          <w:rFonts w:asciiTheme="minorHAnsi" w:hAnsiTheme="minorHAnsi" w:cstheme="minorHAnsi"/>
          <w:b/>
          <w:spacing w:val="3"/>
          <w:w w:val="82"/>
          <w:sz w:val="18"/>
          <w:szCs w:val="18"/>
        </w:rPr>
        <w:t>1</w:t>
      </w:r>
      <w:r w:rsidRPr="00DA325A">
        <w:rPr>
          <w:rFonts w:asciiTheme="minorHAnsi" w:hAnsiTheme="minorHAnsi" w:cstheme="minorHAnsi"/>
          <w:b/>
          <w:spacing w:val="4"/>
          <w:w w:val="129"/>
          <w:sz w:val="18"/>
          <w:szCs w:val="18"/>
        </w:rPr>
        <w:t>9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98</w:t>
      </w:r>
      <w:r w:rsidRPr="00DA325A">
        <w:rPr>
          <w:rFonts w:asciiTheme="minorHAnsi" w:hAnsiTheme="minorHAnsi" w:cstheme="minorHAnsi"/>
          <w:b/>
          <w:w w:val="116"/>
          <w:sz w:val="18"/>
          <w:szCs w:val="18"/>
        </w:rPr>
        <w:t>)</w:t>
      </w:r>
    </w:p>
    <w:p w14:paraId="05534817" w14:textId="77777777" w:rsidR="00333DAD" w:rsidRPr="00DA325A" w:rsidRDefault="00DA325A">
      <w:pPr>
        <w:spacing w:before="24" w:line="244" w:lineRule="auto"/>
        <w:ind w:left="778" w:right="74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6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34"/>
          <w:w w:val="76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uce</w:t>
      </w:r>
      <w:r w:rsidRPr="00DA325A">
        <w:rPr>
          <w:rFonts w:asciiTheme="minorHAnsi" w:hAnsiTheme="minorHAnsi" w:cstheme="minorHAnsi"/>
          <w:sz w:val="18"/>
          <w:szCs w:val="18"/>
        </w:rPr>
        <w:t xml:space="preserve">d   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5"/>
          <w:w w:val="105"/>
          <w:sz w:val="18"/>
          <w:szCs w:val="18"/>
        </w:rPr>
        <w:t>f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 xml:space="preserve">l </w:t>
      </w:r>
      <w:r w:rsidRPr="00DA325A">
        <w:rPr>
          <w:rFonts w:asciiTheme="minorHAnsi" w:hAnsiTheme="minorHAnsi" w:cstheme="minorHAnsi"/>
          <w:spacing w:val="9"/>
          <w:w w:val="6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4"/>
          <w:w w:val="9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 xml:space="preserve">n </w:t>
      </w:r>
      <w:r w:rsidRPr="00DA325A">
        <w:rPr>
          <w:rFonts w:asciiTheme="minorHAnsi" w:hAnsiTheme="minorHAnsi" w:cstheme="minorHAnsi"/>
          <w:spacing w:val="14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nu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DA325A">
        <w:rPr>
          <w:rFonts w:asciiTheme="minorHAnsi" w:hAnsiTheme="minorHAnsi" w:cstheme="minorHAnsi"/>
          <w:sz w:val="18"/>
          <w:szCs w:val="18"/>
        </w:rPr>
        <w:t xml:space="preserve">s 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 xml:space="preserve">te </w:t>
      </w:r>
      <w:r w:rsidRPr="00DA325A">
        <w:rPr>
          <w:rFonts w:asciiTheme="minorHAnsi" w:hAnsiTheme="minorHAnsi" w:cstheme="minorHAnsi"/>
          <w:spacing w:val="2"/>
          <w:w w:val="10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24"/>
          <w:w w:val="6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9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nv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14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 xml:space="preserve">e </w:t>
      </w:r>
      <w:r w:rsidRPr="00DA325A">
        <w:rPr>
          <w:rFonts w:asciiTheme="minorHAnsi" w:hAnsiTheme="minorHAnsi" w:cstheme="minorHAnsi"/>
          <w:spacing w:val="14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9"/>
          <w:w w:val="9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5"/>
          <w:w w:val="6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55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15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4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4"/>
          <w:w w:val="9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oduc</w:t>
      </w:r>
      <w:r w:rsidRPr="00DA325A">
        <w:rPr>
          <w:rFonts w:asciiTheme="minorHAnsi" w:hAnsiTheme="minorHAnsi" w:cstheme="minorHAnsi"/>
          <w:sz w:val="18"/>
          <w:szCs w:val="18"/>
        </w:rPr>
        <w:t xml:space="preserve">ts 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 xml:space="preserve">f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3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73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30"/>
          <w:w w:val="7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5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30"/>
          <w:w w:val="5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ry</w:t>
      </w:r>
      <w:r w:rsidRPr="00DA325A">
        <w:rPr>
          <w:rFonts w:asciiTheme="minorHAnsi" w:hAnsiTheme="minorHAnsi" w:cstheme="minorHAnsi"/>
          <w:spacing w:val="19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88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k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-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ee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5"/>
          <w:w w:val="10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;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670158FE" w14:textId="77777777" w:rsidR="00333DAD" w:rsidRPr="00DA325A" w:rsidRDefault="00DA325A">
      <w:pPr>
        <w:spacing w:before="23" w:line="237" w:lineRule="auto"/>
        <w:ind w:left="778" w:right="79" w:hanging="293"/>
        <w:jc w:val="both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3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3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37"/>
          <w:w w:val="73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cc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ll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22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37"/>
          <w:w w:val="9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me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ou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30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33"/>
          <w:w w:val="4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19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8"/>
          <w:w w:val="10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3"/>
          <w:w w:val="12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hn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4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7"/>
          <w:w w:val="9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en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rgy 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j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ub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/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co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po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ra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te</w:t>
      </w:r>
      <w:r w:rsidRPr="00DA325A">
        <w:rPr>
          <w:rFonts w:asciiTheme="minorHAnsi" w:hAnsiTheme="minorHAnsi" w:cstheme="minorHAnsi"/>
          <w:spacing w:val="15"/>
          <w:w w:val="1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8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2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/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q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j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</w:p>
    <w:p w14:paraId="39C002C8" w14:textId="77777777" w:rsidR="00333DAD" w:rsidRPr="00DA325A" w:rsidRDefault="00DA325A">
      <w:pPr>
        <w:spacing w:before="24"/>
        <w:ind w:left="485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76"/>
          <w:sz w:val="24"/>
          <w:szCs w:val="24"/>
        </w:rPr>
        <w:t>■</w:t>
      </w:r>
      <w:r w:rsidRPr="00DA325A">
        <w:rPr>
          <w:rFonts w:asciiTheme="minorHAnsi" w:eastAsia="Arial" w:hAnsiTheme="minorHAnsi" w:cstheme="minorHAnsi"/>
          <w:w w:val="76"/>
          <w:sz w:val="24"/>
          <w:szCs w:val="24"/>
        </w:rPr>
        <w:t xml:space="preserve">  </w:t>
      </w:r>
      <w:r w:rsidRPr="00DA325A">
        <w:rPr>
          <w:rFonts w:asciiTheme="minorHAnsi" w:eastAsia="Arial" w:hAnsiTheme="minorHAnsi" w:cstheme="minorHAnsi"/>
          <w:spacing w:val="35"/>
          <w:w w:val="76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8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28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.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9"/>
          <w:sz w:val="18"/>
          <w:szCs w:val="18"/>
        </w:rPr>
        <w:t>fi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01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6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op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ra</w:t>
      </w:r>
      <w:r w:rsidRPr="00DA325A">
        <w:rPr>
          <w:rFonts w:asciiTheme="minorHAnsi" w:hAnsiTheme="minorHAnsi" w:cstheme="minorHAnsi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 xml:space="preserve">n </w:t>
      </w:r>
      <w:r w:rsidRPr="00DA325A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nu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rou</w:t>
      </w:r>
      <w:r w:rsidRPr="00DA325A">
        <w:rPr>
          <w:rFonts w:asciiTheme="minorHAnsi" w:hAnsiTheme="minorHAnsi" w:cstheme="minorHAnsi"/>
          <w:sz w:val="18"/>
          <w:szCs w:val="18"/>
        </w:rPr>
        <w:t xml:space="preserve">s </w:t>
      </w:r>
      <w:r w:rsidRPr="00DA325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16378BD3" w14:textId="77777777" w:rsidR="00333DAD" w:rsidRPr="00DA325A" w:rsidRDefault="00DA325A">
      <w:pPr>
        <w:spacing w:line="300" w:lineRule="exact"/>
        <w:ind w:left="485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6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DA325A">
        <w:rPr>
          <w:rFonts w:asciiTheme="minorHAnsi" w:eastAsia="Arial" w:hAnsiTheme="minorHAnsi" w:cstheme="minorHAnsi"/>
          <w:spacing w:val="18"/>
          <w:w w:val="66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w w:val="66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en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5"/>
          <w:w w:val="105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5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17"/>
          <w:w w:val="10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g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nd</w:t>
      </w:r>
      <w:r w:rsidRPr="00DA325A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r 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5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17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83"/>
          <w:sz w:val="18"/>
          <w:szCs w:val="18"/>
        </w:rPr>
        <w:t>fi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5"/>
          <w:w w:val="104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gy</w:t>
      </w:r>
      <w:r w:rsidRPr="00DA325A">
        <w:rPr>
          <w:rFonts w:asciiTheme="minorHAnsi" w:hAnsiTheme="minorHAnsi" w:cstheme="minorHAnsi"/>
          <w:spacing w:val="27"/>
          <w:w w:val="10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s</w:t>
      </w:r>
    </w:p>
    <w:p w14:paraId="6BFBD6F8" w14:textId="77777777" w:rsidR="00333DAD" w:rsidRPr="00DA325A" w:rsidRDefault="00DA325A">
      <w:pPr>
        <w:spacing w:line="200" w:lineRule="exact"/>
        <w:ind w:left="773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-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w w:val="11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DA325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 </w:t>
      </w:r>
      <w:r w:rsidRPr="00DA325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/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b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7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3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31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>d</w:t>
      </w:r>
      <w:r w:rsidRPr="00DA325A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g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2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y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.</w:t>
      </w:r>
    </w:p>
    <w:p w14:paraId="3772E693" w14:textId="77777777" w:rsidR="00333DAD" w:rsidRPr="00DA325A" w:rsidRDefault="00333DAD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4E046041" w14:textId="77777777" w:rsidR="00333DAD" w:rsidRPr="00DA325A" w:rsidRDefault="00DA325A">
      <w:pPr>
        <w:ind w:left="125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9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6"/>
          <w:w w:val="84"/>
          <w:sz w:val="18"/>
          <w:szCs w:val="18"/>
        </w:rPr>
        <w:t>M</w:t>
      </w:r>
      <w:r w:rsidRPr="00DA325A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5"/>
          <w:w w:val="96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5"/>
          <w:w w:val="92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2"/>
          <w:w w:val="79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Y</w:t>
      </w:r>
      <w:r w:rsidRPr="00DA325A">
        <w:rPr>
          <w:rFonts w:asciiTheme="minorHAnsi" w:hAnsiTheme="minorHAnsi" w:cstheme="minorHAnsi"/>
          <w:b/>
          <w:spacing w:val="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z w:val="18"/>
          <w:szCs w:val="18"/>
        </w:rPr>
        <w:t>&amp;</w:t>
      </w:r>
      <w:r w:rsidRPr="00DA325A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6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5"/>
          <w:sz w:val="18"/>
          <w:szCs w:val="18"/>
        </w:rPr>
        <w:t>GE</w:t>
      </w:r>
      <w:r w:rsidRPr="00DA325A">
        <w:rPr>
          <w:rFonts w:asciiTheme="minorHAnsi" w:hAnsiTheme="minorHAnsi" w:cstheme="minorHAnsi"/>
          <w:b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4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04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w w:val="107"/>
          <w:sz w:val="18"/>
          <w:szCs w:val="18"/>
        </w:rPr>
        <w:t>P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ar</w:t>
      </w:r>
      <w:r w:rsidRPr="00DA325A">
        <w:rPr>
          <w:rFonts w:asciiTheme="minorHAnsi" w:hAnsiTheme="minorHAnsi" w:cstheme="minorHAnsi"/>
          <w:b/>
          <w:spacing w:val="10"/>
          <w:w w:val="107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w w:val="107"/>
          <w:sz w:val="18"/>
          <w:szCs w:val="18"/>
        </w:rPr>
        <w:t>ne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19"/>
          <w:w w:val="10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(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89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9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9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3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)</w:t>
      </w:r>
      <w:r w:rsidRPr="00DA325A">
        <w:rPr>
          <w:rFonts w:asciiTheme="minorHAnsi" w:hAnsiTheme="minorHAnsi" w:cstheme="minorHAnsi"/>
          <w:w w:val="86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3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3"/>
          <w:w w:val="112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4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4"/>
          <w:w w:val="116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2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-6"/>
          <w:w w:val="113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3"/>
          <w:w w:val="13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w w:val="122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105"/>
          <w:sz w:val="18"/>
          <w:szCs w:val="18"/>
        </w:rPr>
        <w:t>(</w:t>
      </w:r>
      <w:r w:rsidRPr="00DA325A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8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2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-</w:t>
      </w:r>
      <w:r w:rsidRPr="00DA325A">
        <w:rPr>
          <w:rFonts w:asciiTheme="minorHAnsi" w:hAnsiTheme="minorHAnsi" w:cstheme="minorHAnsi"/>
          <w:spacing w:val="-1"/>
          <w:w w:val="70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8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7)</w:t>
      </w:r>
    </w:p>
    <w:p w14:paraId="18ED8910" w14:textId="77777777" w:rsidR="00333DAD" w:rsidRPr="00DA325A" w:rsidRDefault="00333DAD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6BAFF06B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57A72F42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43CCD084" w14:textId="77777777" w:rsidR="00333DAD" w:rsidRPr="00DA325A" w:rsidRDefault="00DA325A">
      <w:pPr>
        <w:spacing w:line="240" w:lineRule="exact"/>
        <w:ind w:left="3765" w:right="3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A325A">
        <w:rPr>
          <w:rFonts w:asciiTheme="minorHAnsi" w:eastAsia="Arial" w:hAnsiTheme="minorHAnsi" w:cstheme="minorHAnsi"/>
          <w:b/>
          <w:spacing w:val="1"/>
          <w:w w:val="111"/>
          <w:position w:val="-1"/>
          <w:sz w:val="22"/>
          <w:szCs w:val="22"/>
        </w:rPr>
        <w:t>E</w:t>
      </w:r>
      <w:r w:rsidRPr="00DA325A">
        <w:rPr>
          <w:rFonts w:asciiTheme="minorHAnsi" w:eastAsia="Arial" w:hAnsiTheme="minorHAnsi" w:cstheme="minorHAnsi"/>
          <w:b/>
          <w:spacing w:val="1"/>
          <w:w w:val="117"/>
          <w:position w:val="-1"/>
          <w:sz w:val="22"/>
          <w:szCs w:val="22"/>
        </w:rPr>
        <w:t>DU</w:t>
      </w:r>
      <w:r w:rsidRPr="00DA325A">
        <w:rPr>
          <w:rFonts w:asciiTheme="minorHAnsi" w:eastAsia="Arial" w:hAnsiTheme="minorHAnsi" w:cstheme="minorHAnsi"/>
          <w:b/>
          <w:spacing w:val="-4"/>
          <w:w w:val="111"/>
          <w:position w:val="-1"/>
          <w:sz w:val="22"/>
          <w:szCs w:val="22"/>
        </w:rPr>
        <w:t>C</w:t>
      </w:r>
      <w:r w:rsidRPr="00DA325A">
        <w:rPr>
          <w:rFonts w:asciiTheme="minorHAnsi" w:eastAsia="Arial" w:hAnsiTheme="minorHAnsi" w:cstheme="minorHAnsi"/>
          <w:b/>
          <w:spacing w:val="-3"/>
          <w:w w:val="123"/>
          <w:position w:val="-1"/>
          <w:sz w:val="22"/>
          <w:szCs w:val="22"/>
        </w:rPr>
        <w:t>A</w:t>
      </w:r>
      <w:r w:rsidRPr="00DA325A">
        <w:rPr>
          <w:rFonts w:asciiTheme="minorHAnsi" w:eastAsia="Arial" w:hAnsiTheme="minorHAnsi" w:cstheme="minorHAnsi"/>
          <w:b/>
          <w:spacing w:val="1"/>
          <w:w w:val="128"/>
          <w:position w:val="-1"/>
          <w:sz w:val="22"/>
          <w:szCs w:val="22"/>
        </w:rPr>
        <w:t>T</w:t>
      </w:r>
      <w:r w:rsidRPr="00DA325A">
        <w:rPr>
          <w:rFonts w:asciiTheme="minorHAnsi" w:eastAsia="Arial" w:hAnsiTheme="minorHAnsi" w:cstheme="minorHAnsi"/>
          <w:b/>
          <w:w w:val="110"/>
          <w:position w:val="-1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23"/>
          <w:position w:val="-1"/>
          <w:sz w:val="22"/>
          <w:szCs w:val="22"/>
        </w:rPr>
        <w:t>O</w:t>
      </w:r>
      <w:r w:rsidRPr="00DA325A">
        <w:rPr>
          <w:rFonts w:asciiTheme="minorHAnsi" w:eastAsia="Arial" w:hAnsiTheme="minorHAnsi" w:cstheme="minorHAnsi"/>
          <w:b/>
          <w:w w:val="111"/>
          <w:position w:val="-1"/>
          <w:sz w:val="22"/>
          <w:szCs w:val="22"/>
        </w:rPr>
        <w:t>N</w:t>
      </w:r>
    </w:p>
    <w:p w14:paraId="2368341E" w14:textId="77777777" w:rsidR="00333DAD" w:rsidRPr="00DA325A" w:rsidRDefault="00333DAD">
      <w:pPr>
        <w:spacing w:before="7" w:line="140" w:lineRule="exact"/>
        <w:rPr>
          <w:rFonts w:asciiTheme="minorHAnsi" w:hAnsiTheme="minorHAnsi" w:cstheme="minorHAnsi"/>
          <w:sz w:val="15"/>
          <w:szCs w:val="15"/>
        </w:rPr>
        <w:sectPr w:rsidR="00333DAD" w:rsidRPr="00DA325A">
          <w:pgSz w:w="12240" w:h="15840"/>
          <w:pgMar w:top="1480" w:right="1560" w:bottom="280" w:left="1560" w:header="720" w:footer="720" w:gutter="0"/>
          <w:cols w:space="720"/>
        </w:sectPr>
      </w:pPr>
    </w:p>
    <w:p w14:paraId="6FA42668" w14:textId="77777777" w:rsidR="00333DAD" w:rsidRPr="00DA325A" w:rsidRDefault="00DA325A">
      <w:pPr>
        <w:spacing w:before="36"/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B</w:t>
      </w:r>
      <w:r w:rsidRPr="00DA325A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pacing w:val="4"/>
          <w:w w:val="108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5"/>
          <w:w w:val="108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6"/>
          <w:w w:val="108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08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36"/>
          <w:w w:val="10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w w:val="107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6"/>
          <w:w w:val="12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V</w:t>
      </w:r>
      <w:r w:rsidRPr="00DA325A">
        <w:rPr>
          <w:rFonts w:asciiTheme="minorHAnsi" w:hAnsiTheme="minorHAnsi" w:cstheme="minorHAnsi"/>
          <w:b/>
          <w:spacing w:val="4"/>
          <w:w w:val="89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2"/>
          <w:w w:val="66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11"/>
          <w:w w:val="107"/>
          <w:sz w:val="18"/>
          <w:szCs w:val="18"/>
        </w:rPr>
        <w:t>Y</w:t>
      </w:r>
      <w:r w:rsidRPr="00DA325A">
        <w:rPr>
          <w:rFonts w:asciiTheme="minorHAnsi" w:hAnsiTheme="minorHAnsi" w:cstheme="minorHAnsi"/>
          <w:b/>
          <w:w w:val="61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h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oo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4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w w:val="84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08"/>
          <w:sz w:val="18"/>
          <w:szCs w:val="18"/>
        </w:rPr>
        <w:t>w</w:t>
      </w:r>
      <w:r w:rsidRPr="00DA325A">
        <w:rPr>
          <w:rFonts w:asciiTheme="minorHAnsi" w:hAnsiTheme="minorHAnsi" w:cstheme="minorHAnsi"/>
          <w:w w:val="64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A</w:t>
      </w:r>
    </w:p>
    <w:p w14:paraId="076256E0" w14:textId="77777777" w:rsidR="00333DAD" w:rsidRPr="00DA325A" w:rsidRDefault="00DA325A">
      <w:pPr>
        <w:spacing w:before="23"/>
        <w:ind w:left="120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J</w:t>
      </w:r>
      <w:r w:rsidRPr="00DA325A">
        <w:rPr>
          <w:rFonts w:asciiTheme="minorHAnsi" w:hAnsiTheme="minorHAnsi" w:cstheme="minorHAnsi"/>
          <w:b/>
          <w:spacing w:val="4"/>
          <w:w w:val="106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3"/>
          <w:w w:val="104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2"/>
          <w:w w:val="83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12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-15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sz w:val="18"/>
          <w:szCs w:val="18"/>
        </w:rPr>
        <w:t>D</w:t>
      </w:r>
      <w:r w:rsidRPr="00DA325A">
        <w:rPr>
          <w:rFonts w:asciiTheme="minorHAnsi" w:hAnsiTheme="minorHAnsi" w:cstheme="minorHAnsi"/>
          <w:b/>
          <w:spacing w:val="5"/>
          <w:w w:val="123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16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6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4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04"/>
          <w:sz w:val="18"/>
          <w:szCs w:val="18"/>
        </w:rPr>
        <w:t>r</w:t>
      </w:r>
    </w:p>
    <w:p w14:paraId="62AB82D9" w14:textId="77777777" w:rsidR="00333DAD" w:rsidRPr="00DA325A" w:rsidRDefault="00DA325A">
      <w:pPr>
        <w:spacing w:before="20"/>
        <w:ind w:left="485" w:right="-62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="Arial" w:eastAsia="Arial" w:hAnsi="Arial" w:cs="Arial"/>
          <w:w w:val="66"/>
          <w:sz w:val="28"/>
          <w:szCs w:val="28"/>
        </w:rPr>
        <w:t>■</w:t>
      </w:r>
      <w:r w:rsidRPr="00DA325A">
        <w:rPr>
          <w:rFonts w:asciiTheme="minorHAnsi" w:eastAsia="Arial" w:hAnsiTheme="minorHAnsi" w:cstheme="minorHAnsi"/>
          <w:w w:val="66"/>
          <w:sz w:val="28"/>
          <w:szCs w:val="28"/>
        </w:rPr>
        <w:t xml:space="preserve">  </w:t>
      </w:r>
      <w:r w:rsidRPr="00DA325A">
        <w:rPr>
          <w:rFonts w:asciiTheme="minorHAnsi" w:eastAsia="Arial" w:hAnsiTheme="minorHAnsi" w:cstheme="minorHAnsi"/>
          <w:spacing w:val="32"/>
          <w:w w:val="66"/>
          <w:sz w:val="28"/>
          <w:szCs w:val="2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2"/>
          <w:w w:val="112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ty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Law</w:t>
      </w:r>
      <w:r w:rsidRPr="00DA325A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5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1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89"/>
          <w:sz w:val="18"/>
          <w:szCs w:val="18"/>
        </w:rPr>
        <w:t>f</w:t>
      </w:r>
      <w:r w:rsidRPr="00DA325A">
        <w:rPr>
          <w:rFonts w:asciiTheme="minorHAnsi" w:hAnsiTheme="minorHAnsi" w:cstheme="minorHAnsi"/>
          <w:spacing w:val="-6"/>
          <w:w w:val="89"/>
          <w:sz w:val="18"/>
          <w:szCs w:val="18"/>
        </w:rPr>
        <w:t>f</w:t>
      </w:r>
      <w:r w:rsidRPr="00DA325A">
        <w:rPr>
          <w:rFonts w:asciiTheme="minorHAnsi" w:hAnsiTheme="minorHAnsi" w:cstheme="minorHAnsi"/>
          <w:w w:val="53"/>
          <w:sz w:val="18"/>
          <w:szCs w:val="18"/>
        </w:rPr>
        <w:t>,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v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77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ty</w:t>
      </w:r>
      <w:r w:rsidRPr="00DA325A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Law</w:t>
      </w:r>
      <w:r w:rsidRPr="00DA325A">
        <w:rPr>
          <w:rFonts w:asciiTheme="minorHAnsi" w:hAnsiTheme="minorHAnsi" w:cstheme="minorHAnsi"/>
          <w:spacing w:val="23"/>
          <w:w w:val="9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89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v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08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7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d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37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d</w:t>
      </w:r>
    </w:p>
    <w:p w14:paraId="68C7B6DD" w14:textId="77777777" w:rsidR="00333DAD" w:rsidRPr="00DA325A" w:rsidRDefault="00333DAD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50BF3C0A" w14:textId="77777777" w:rsidR="00333DAD" w:rsidRPr="00DA325A" w:rsidRDefault="00DA325A">
      <w:pPr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5"/>
          <w:w w:val="107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6"/>
          <w:w w:val="121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V</w:t>
      </w:r>
      <w:r w:rsidRPr="00DA325A">
        <w:rPr>
          <w:rFonts w:asciiTheme="minorHAnsi" w:hAnsiTheme="minorHAnsi" w:cstheme="minorHAnsi"/>
          <w:b/>
          <w:spacing w:val="5"/>
          <w:w w:val="92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5"/>
          <w:w w:val="96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4"/>
          <w:w w:val="11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w w:val="107"/>
          <w:sz w:val="18"/>
          <w:szCs w:val="18"/>
        </w:rPr>
        <w:t>TY</w:t>
      </w:r>
      <w:r w:rsidRPr="00DA325A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7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sz w:val="18"/>
          <w:szCs w:val="18"/>
        </w:rPr>
        <w:t>F</w:t>
      </w:r>
      <w:r w:rsidRPr="00DA325A">
        <w:rPr>
          <w:rFonts w:asciiTheme="minorHAnsi" w:hAnsiTheme="minorHAnsi" w:cstheme="minorHAnsi"/>
          <w:b/>
          <w:spacing w:val="2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5"/>
          <w:w w:val="114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6"/>
          <w:w w:val="110"/>
          <w:sz w:val="18"/>
          <w:szCs w:val="18"/>
        </w:rPr>
        <w:t>U</w:t>
      </w:r>
      <w:r w:rsidRPr="00DA325A">
        <w:rPr>
          <w:rFonts w:asciiTheme="minorHAnsi" w:hAnsiTheme="minorHAnsi" w:cstheme="minorHAnsi"/>
          <w:b/>
          <w:spacing w:val="4"/>
          <w:w w:val="106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spacing w:val="5"/>
          <w:w w:val="116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2"/>
          <w:w w:val="72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spacing w:val="5"/>
          <w:w w:val="114"/>
          <w:sz w:val="18"/>
          <w:szCs w:val="18"/>
        </w:rPr>
        <w:t>N</w:t>
      </w:r>
      <w:r w:rsidRPr="00DA325A">
        <w:rPr>
          <w:rFonts w:asciiTheme="minorHAnsi" w:hAnsiTheme="minorHAnsi" w:cstheme="minorHAnsi"/>
          <w:b/>
          <w:w w:val="82"/>
          <w:sz w:val="18"/>
          <w:szCs w:val="18"/>
        </w:rPr>
        <w:t>,</w:t>
      </w:r>
      <w:r w:rsidRPr="00DA325A">
        <w:rPr>
          <w:rFonts w:asciiTheme="minorHAnsi" w:hAnsiTheme="minorHAnsi" w:cstheme="minorHAnsi"/>
          <w:b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u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i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75"/>
          <w:sz w:val="18"/>
          <w:szCs w:val="18"/>
        </w:rPr>
        <w:t>,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101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104"/>
          <w:sz w:val="18"/>
          <w:szCs w:val="18"/>
        </w:rPr>
        <w:t>X</w:t>
      </w:r>
    </w:p>
    <w:p w14:paraId="536F19DB" w14:textId="77777777" w:rsidR="00333DAD" w:rsidRPr="00DA325A" w:rsidRDefault="00DA325A">
      <w:pPr>
        <w:spacing w:before="14" w:line="200" w:lineRule="exact"/>
        <w:ind w:left="134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b/>
          <w:spacing w:val="5"/>
          <w:w w:val="96"/>
          <w:position w:val="-1"/>
          <w:sz w:val="18"/>
          <w:szCs w:val="18"/>
        </w:rPr>
        <w:t>B</w:t>
      </w:r>
      <w:r w:rsidRPr="00DA325A">
        <w:rPr>
          <w:rFonts w:asciiTheme="minorHAnsi" w:hAnsiTheme="minorHAnsi" w:cstheme="minorHAnsi"/>
          <w:b/>
          <w:spacing w:val="4"/>
          <w:w w:val="113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spacing w:val="3"/>
          <w:w w:val="110"/>
          <w:position w:val="-1"/>
          <w:sz w:val="18"/>
          <w:szCs w:val="18"/>
        </w:rPr>
        <w:t>c</w:t>
      </w:r>
      <w:r w:rsidRPr="00DA325A">
        <w:rPr>
          <w:rFonts w:asciiTheme="minorHAnsi" w:hAnsiTheme="minorHAnsi" w:cstheme="minorHAnsi"/>
          <w:b/>
          <w:spacing w:val="4"/>
          <w:w w:val="102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spacing w:val="4"/>
          <w:w w:val="133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b/>
          <w:spacing w:val="2"/>
          <w:w w:val="83"/>
          <w:position w:val="-1"/>
          <w:sz w:val="18"/>
          <w:szCs w:val="18"/>
        </w:rPr>
        <w:t>l</w:t>
      </w:r>
      <w:r w:rsidRPr="00DA325A">
        <w:rPr>
          <w:rFonts w:asciiTheme="minorHAnsi" w:hAnsiTheme="minorHAnsi" w:cstheme="minorHAnsi"/>
          <w:b/>
          <w:spacing w:val="4"/>
          <w:w w:val="129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w w:val="104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11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4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position w:val="-1"/>
          <w:sz w:val="18"/>
          <w:szCs w:val="18"/>
        </w:rPr>
        <w:t>f</w:t>
      </w:r>
      <w:r w:rsidRPr="00DA325A">
        <w:rPr>
          <w:rFonts w:asciiTheme="minorHAnsi" w:hAnsiTheme="minorHAnsi" w:cstheme="minorHAnsi"/>
          <w:b/>
          <w:spacing w:val="13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spacing w:val="6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b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spacing w:val="6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spacing w:val="3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position w:val="-1"/>
          <w:sz w:val="18"/>
          <w:szCs w:val="18"/>
        </w:rPr>
        <w:t xml:space="preserve">, </w:t>
      </w:r>
      <w:r w:rsidRPr="00DA325A">
        <w:rPr>
          <w:rFonts w:asciiTheme="minorHAnsi" w:hAnsiTheme="minorHAnsi" w:cstheme="minorHAnsi"/>
          <w:b/>
          <w:spacing w:val="9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i/>
          <w:spacing w:val="3"/>
          <w:w w:val="114"/>
          <w:position w:val="-1"/>
          <w:sz w:val="18"/>
          <w:szCs w:val="18"/>
        </w:rPr>
        <w:t>w</w:t>
      </w:r>
      <w:r w:rsidRPr="00DA325A">
        <w:rPr>
          <w:rFonts w:asciiTheme="minorHAnsi" w:hAnsiTheme="minorHAnsi" w:cstheme="minorHAnsi"/>
          <w:b/>
          <w:i/>
          <w:spacing w:val="1"/>
          <w:w w:val="85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b/>
          <w:i/>
          <w:spacing w:val="1"/>
          <w:w w:val="133"/>
          <w:position w:val="-1"/>
          <w:sz w:val="18"/>
          <w:szCs w:val="18"/>
        </w:rPr>
        <w:t>t</w:t>
      </w:r>
      <w:r w:rsidRPr="00DA325A">
        <w:rPr>
          <w:rFonts w:asciiTheme="minorHAnsi" w:hAnsiTheme="minorHAnsi" w:cstheme="minorHAnsi"/>
          <w:b/>
          <w:i/>
          <w:w w:val="90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b/>
          <w:i/>
          <w:spacing w:val="19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b/>
          <w:i/>
          <w:spacing w:val="2"/>
          <w:position w:val="-1"/>
          <w:sz w:val="18"/>
          <w:szCs w:val="18"/>
        </w:rPr>
        <w:t>hon</w:t>
      </w:r>
      <w:r w:rsidRPr="00DA325A">
        <w:rPr>
          <w:rFonts w:asciiTheme="minorHAnsi" w:hAnsiTheme="minorHAnsi" w:cstheme="minorHAnsi"/>
          <w:b/>
          <w:i/>
          <w:spacing w:val="1"/>
          <w:position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b/>
          <w:i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b/>
          <w:i/>
          <w:spacing w:val="-8"/>
          <w:position w:val="-1"/>
          <w:sz w:val="18"/>
          <w:szCs w:val="18"/>
        </w:rPr>
        <w:t>s</w:t>
      </w:r>
      <w:r w:rsidRPr="00DA325A">
        <w:rPr>
          <w:rFonts w:asciiTheme="minorHAnsi" w:hAnsiTheme="minorHAnsi" w:cstheme="minorHAnsi"/>
          <w:b/>
          <w:i/>
          <w:position w:val="-1"/>
          <w:sz w:val="18"/>
          <w:szCs w:val="18"/>
        </w:rPr>
        <w:t>;</w:t>
      </w:r>
      <w:r w:rsidRPr="00DA325A">
        <w:rPr>
          <w:rFonts w:asciiTheme="minorHAnsi" w:hAnsiTheme="minorHAnsi" w:cstheme="minorHAnsi"/>
          <w:b/>
          <w:i/>
          <w:spacing w:val="43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w w:val="97"/>
          <w:position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15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07"/>
          <w:position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w w:val="107"/>
          <w:position w:val="-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09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position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75"/>
          <w:position w:val="-1"/>
          <w:sz w:val="18"/>
          <w:szCs w:val="18"/>
        </w:rPr>
        <w:t>,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2"/>
          <w:position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2"/>
          <w:position w:val="-1"/>
          <w:sz w:val="18"/>
          <w:szCs w:val="18"/>
        </w:rPr>
        <w:t>h</w:t>
      </w:r>
      <w:r w:rsidRPr="00DA325A">
        <w:rPr>
          <w:rFonts w:asciiTheme="minorHAnsi" w:hAnsiTheme="minorHAnsi" w:cstheme="minorHAnsi"/>
          <w:w w:val="68"/>
          <w:position w:val="-1"/>
          <w:sz w:val="18"/>
          <w:szCs w:val="18"/>
        </w:rPr>
        <w:t>i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0"/>
          <w:position w:val="-1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09"/>
          <w:position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112"/>
          <w:position w:val="-1"/>
          <w:sz w:val="18"/>
          <w:szCs w:val="18"/>
        </w:rPr>
        <w:t>ta</w:t>
      </w:r>
      <w:r w:rsidRPr="00DA325A">
        <w:rPr>
          <w:rFonts w:asciiTheme="minorHAnsi" w:hAnsiTheme="minorHAnsi" w:cstheme="minorHAnsi"/>
          <w:spacing w:val="16"/>
          <w:position w:val="-1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DA325A">
        <w:rPr>
          <w:rFonts w:asciiTheme="minorHAnsi" w:hAnsiTheme="minorHAnsi" w:cstheme="minorHAnsi"/>
          <w:spacing w:val="-1"/>
          <w:position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position w:val="-1"/>
          <w:sz w:val="18"/>
          <w:szCs w:val="18"/>
        </w:rPr>
        <w:t>pp</w:t>
      </w:r>
      <w:r w:rsidRPr="00DA325A">
        <w:rPr>
          <w:rFonts w:asciiTheme="minorHAnsi" w:hAnsiTheme="minorHAnsi" w:cstheme="minorHAnsi"/>
          <w:position w:val="-1"/>
          <w:sz w:val="18"/>
          <w:szCs w:val="18"/>
        </w:rPr>
        <w:t>a</w:t>
      </w:r>
    </w:p>
    <w:p w14:paraId="683FD8AC" w14:textId="77777777" w:rsidR="00333DAD" w:rsidRPr="00DA325A" w:rsidRDefault="00DA325A">
      <w:pPr>
        <w:spacing w:before="41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</w:rPr>
        <w:br w:type="column"/>
      </w:r>
      <w:r w:rsidRPr="00DA325A">
        <w:rPr>
          <w:rFonts w:asciiTheme="minorHAnsi" w:hAnsiTheme="minorHAnsi" w:cstheme="minorHAnsi"/>
          <w:w w:val="43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98</w:t>
      </w:r>
      <w:r w:rsidRPr="00DA325A">
        <w:rPr>
          <w:rFonts w:asciiTheme="minorHAnsi" w:hAnsiTheme="minorHAnsi" w:cstheme="minorHAnsi"/>
          <w:w w:val="53"/>
          <w:sz w:val="18"/>
          <w:szCs w:val="18"/>
        </w:rPr>
        <w:t>1</w:t>
      </w:r>
    </w:p>
    <w:p w14:paraId="746830D2" w14:textId="77777777" w:rsidR="00333DAD" w:rsidRPr="00DA325A" w:rsidRDefault="00333DAD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5C25EF89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36632F5D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161CDF66" w14:textId="77777777" w:rsidR="00333DAD" w:rsidRPr="00DA325A" w:rsidRDefault="00333DAD">
      <w:pPr>
        <w:spacing w:line="200" w:lineRule="exact"/>
        <w:rPr>
          <w:rFonts w:asciiTheme="minorHAnsi" w:hAnsiTheme="minorHAnsi" w:cstheme="minorHAnsi"/>
        </w:rPr>
      </w:pPr>
    </w:p>
    <w:p w14:paraId="6CB31302" w14:textId="77777777" w:rsidR="00333DAD" w:rsidRPr="00DA325A" w:rsidRDefault="00DA325A">
      <w:pPr>
        <w:rPr>
          <w:rFonts w:asciiTheme="minorHAnsi" w:hAnsiTheme="minorHAnsi" w:cstheme="minorHAnsi"/>
          <w:sz w:val="18"/>
          <w:szCs w:val="18"/>
        </w:rPr>
        <w:sectPr w:rsidR="00333DAD" w:rsidRPr="00DA325A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7086" w:space="1554"/>
            <w:col w:w="480"/>
          </w:cols>
        </w:sectPr>
      </w:pPr>
      <w:r w:rsidRPr="00DA325A">
        <w:rPr>
          <w:rFonts w:asciiTheme="minorHAnsi" w:hAnsiTheme="minorHAnsi" w:cstheme="minorHAnsi"/>
          <w:w w:val="43"/>
          <w:sz w:val="18"/>
          <w:szCs w:val="18"/>
        </w:rPr>
        <w:t>1</w:t>
      </w:r>
      <w:r w:rsidRPr="00DA325A">
        <w:rPr>
          <w:rFonts w:asciiTheme="minorHAnsi" w:hAnsiTheme="minorHAnsi" w:cstheme="minorHAnsi"/>
          <w:spacing w:val="-1"/>
          <w:w w:val="124"/>
          <w:sz w:val="18"/>
          <w:szCs w:val="18"/>
        </w:rPr>
        <w:t>9</w:t>
      </w:r>
      <w:r w:rsidRPr="00DA325A">
        <w:rPr>
          <w:rFonts w:asciiTheme="minorHAnsi" w:hAnsiTheme="minorHAnsi" w:cstheme="minorHAnsi"/>
          <w:w w:val="107"/>
          <w:sz w:val="18"/>
          <w:szCs w:val="18"/>
        </w:rPr>
        <w:t>7</w:t>
      </w:r>
      <w:r w:rsidRPr="00DA325A">
        <w:rPr>
          <w:rFonts w:asciiTheme="minorHAnsi" w:hAnsiTheme="minorHAnsi" w:cstheme="minorHAnsi"/>
          <w:w w:val="102"/>
          <w:sz w:val="18"/>
          <w:szCs w:val="18"/>
        </w:rPr>
        <w:t>8</w:t>
      </w:r>
    </w:p>
    <w:p w14:paraId="2CED3474" w14:textId="77777777" w:rsidR="00333DAD" w:rsidRPr="00DA325A" w:rsidRDefault="00DA325A">
      <w:pPr>
        <w:spacing w:line="200" w:lineRule="exact"/>
        <w:rPr>
          <w:rFonts w:asciiTheme="minorHAnsi" w:hAnsiTheme="minorHAnsi" w:cstheme="minorHAnsi"/>
        </w:rPr>
      </w:pPr>
      <w:r w:rsidRPr="00DA325A">
        <w:rPr>
          <w:rFonts w:asciiTheme="minorHAnsi" w:hAnsiTheme="minorHAnsi" w:cstheme="minorHAnsi"/>
        </w:rPr>
        <w:pict w14:anchorId="68E95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612pt;height:11in;z-index:-251658240;mso-position-horizontal-relative:page;mso-position-vertical-relative:page">
            <v:imagedata r:id="rId7" o:title=""/>
            <w10:wrap anchorx="page" anchory="page"/>
          </v:shape>
        </w:pict>
      </w:r>
    </w:p>
    <w:p w14:paraId="23022261" w14:textId="77777777" w:rsidR="00333DAD" w:rsidRPr="00DA325A" w:rsidRDefault="00333DAD">
      <w:pPr>
        <w:spacing w:before="6" w:line="260" w:lineRule="exact"/>
        <w:rPr>
          <w:rFonts w:asciiTheme="minorHAnsi" w:hAnsiTheme="minorHAnsi" w:cstheme="minorHAnsi"/>
          <w:sz w:val="26"/>
          <w:szCs w:val="26"/>
        </w:rPr>
      </w:pPr>
    </w:p>
    <w:p w14:paraId="23EDADB8" w14:textId="77777777" w:rsidR="00333DAD" w:rsidRPr="00DA325A" w:rsidRDefault="00DA325A">
      <w:pPr>
        <w:spacing w:before="32"/>
        <w:ind w:left="2676" w:right="26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PR</w:t>
      </w:r>
      <w:r w:rsidRPr="00DA325A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O</w:t>
      </w: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FE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SSI</w:t>
      </w:r>
      <w:r w:rsidRPr="00DA325A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ONA</w:t>
      </w:r>
      <w:r w:rsidRPr="00DA325A">
        <w:rPr>
          <w:rFonts w:asciiTheme="minorHAnsi" w:eastAsia="Arial" w:hAnsiTheme="minorHAnsi" w:cstheme="minorHAnsi"/>
          <w:b/>
          <w:w w:val="108"/>
          <w:sz w:val="22"/>
          <w:szCs w:val="22"/>
        </w:rPr>
        <w:t>L</w:t>
      </w:r>
      <w:r w:rsidRPr="00DA325A">
        <w:rPr>
          <w:rFonts w:asciiTheme="minorHAnsi" w:eastAsia="Arial" w:hAnsiTheme="minorHAnsi" w:cstheme="minorHAnsi"/>
          <w:b/>
          <w:spacing w:val="14"/>
          <w:w w:val="108"/>
          <w:sz w:val="22"/>
          <w:szCs w:val="22"/>
        </w:rPr>
        <w:t xml:space="preserve"> </w:t>
      </w:r>
      <w:r w:rsidRPr="00DA325A">
        <w:rPr>
          <w:rFonts w:asciiTheme="minorHAnsi" w:eastAsia="Arial" w:hAnsiTheme="minorHAnsi" w:cstheme="minorHAnsi"/>
          <w:b/>
          <w:w w:val="145"/>
          <w:sz w:val="22"/>
          <w:szCs w:val="22"/>
        </w:rPr>
        <w:t>A</w:t>
      </w:r>
      <w:r w:rsidRPr="00DA325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A325A">
        <w:rPr>
          <w:rFonts w:asciiTheme="minorHAnsi" w:eastAsia="Arial" w:hAnsiTheme="minorHAnsi" w:cstheme="minorHAnsi"/>
          <w:b/>
          <w:w w:val="107"/>
          <w:sz w:val="22"/>
          <w:szCs w:val="22"/>
        </w:rPr>
        <w:t>F</w:t>
      </w:r>
      <w:r w:rsidRPr="00DA325A">
        <w:rPr>
          <w:rFonts w:asciiTheme="minorHAnsi" w:eastAsia="Arial" w:hAnsiTheme="minorHAnsi" w:cstheme="minorHAnsi"/>
          <w:b/>
          <w:w w:val="110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L</w:t>
      </w:r>
      <w:r w:rsidRPr="00DA325A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A</w:t>
      </w:r>
      <w:r w:rsidRPr="00DA325A">
        <w:rPr>
          <w:rFonts w:asciiTheme="minorHAnsi" w:eastAsia="Arial" w:hAnsiTheme="minorHAnsi" w:cstheme="minorHAnsi"/>
          <w:b/>
          <w:spacing w:val="1"/>
          <w:w w:val="128"/>
          <w:sz w:val="22"/>
          <w:szCs w:val="22"/>
        </w:rPr>
        <w:t>T</w:t>
      </w:r>
      <w:r w:rsidRPr="00DA325A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DA325A">
        <w:rPr>
          <w:rFonts w:asciiTheme="minorHAnsi" w:eastAsia="Arial" w:hAnsiTheme="minorHAnsi" w:cstheme="minorHAnsi"/>
          <w:b/>
          <w:spacing w:val="1"/>
          <w:w w:val="123"/>
          <w:sz w:val="22"/>
          <w:szCs w:val="22"/>
        </w:rPr>
        <w:t>ON</w:t>
      </w:r>
      <w:r w:rsidRPr="00DA325A">
        <w:rPr>
          <w:rFonts w:asciiTheme="minorHAnsi" w:eastAsia="Arial" w:hAnsiTheme="minorHAnsi" w:cstheme="minorHAnsi"/>
          <w:b/>
          <w:w w:val="91"/>
          <w:sz w:val="22"/>
          <w:szCs w:val="22"/>
        </w:rPr>
        <w:t>S</w:t>
      </w:r>
    </w:p>
    <w:p w14:paraId="702E3472" w14:textId="77777777" w:rsidR="00333DAD" w:rsidRPr="00DA325A" w:rsidRDefault="00333DAD">
      <w:pPr>
        <w:spacing w:before="3" w:line="200" w:lineRule="exact"/>
        <w:rPr>
          <w:rFonts w:asciiTheme="minorHAnsi" w:hAnsiTheme="minorHAnsi" w:cstheme="minorHAnsi"/>
        </w:rPr>
      </w:pPr>
    </w:p>
    <w:p w14:paraId="379EF9FE" w14:textId="77777777" w:rsidR="00333DAD" w:rsidRPr="00DA325A" w:rsidRDefault="00DA325A">
      <w:pPr>
        <w:ind w:left="1455" w:right="1444"/>
        <w:jc w:val="center"/>
        <w:rPr>
          <w:rFonts w:asciiTheme="minorHAnsi" w:hAnsiTheme="minorHAnsi" w:cstheme="minorHAnsi"/>
          <w:sz w:val="18"/>
          <w:szCs w:val="18"/>
        </w:rPr>
      </w:pP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129"/>
          <w:sz w:val="18"/>
          <w:szCs w:val="18"/>
        </w:rPr>
        <w:t>r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56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2"/>
          <w:sz w:val="18"/>
          <w:szCs w:val="18"/>
        </w:rPr>
        <w:t>n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DA325A">
        <w:rPr>
          <w:rFonts w:asciiTheme="minorHAnsi" w:hAnsiTheme="minorHAnsi" w:cstheme="minorHAnsi"/>
          <w:w w:val="87"/>
          <w:sz w:val="18"/>
          <w:szCs w:val="18"/>
        </w:rPr>
        <w:t>ll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u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a</w:t>
      </w:r>
      <w:r w:rsidRPr="00DA325A">
        <w:rPr>
          <w:rFonts w:asciiTheme="minorHAnsi" w:hAnsiTheme="minorHAnsi" w:cstheme="minorHAnsi"/>
          <w:w w:val="48"/>
          <w:sz w:val="18"/>
          <w:szCs w:val="18"/>
        </w:rPr>
        <w:t>l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DA325A">
        <w:rPr>
          <w:rFonts w:asciiTheme="minorHAnsi" w:hAnsiTheme="minorHAnsi" w:cstheme="minorHAnsi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DA325A">
        <w:rPr>
          <w:rFonts w:asciiTheme="minorHAnsi" w:hAnsiTheme="minorHAnsi" w:cstheme="minorHAnsi"/>
          <w:sz w:val="18"/>
          <w:szCs w:val="18"/>
        </w:rPr>
        <w:t xml:space="preserve">rty </w:t>
      </w:r>
      <w:r w:rsidRPr="00DA325A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c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4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5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eastAsia="Arial" w:hAnsiTheme="minorHAnsi" w:cstheme="minorHAnsi"/>
          <w:w w:val="28"/>
          <w:sz w:val="24"/>
          <w:szCs w:val="24"/>
        </w:rPr>
        <w:t xml:space="preserve">I   </w:t>
      </w:r>
      <w:r w:rsidRPr="00DA325A">
        <w:rPr>
          <w:rFonts w:asciiTheme="minorHAnsi" w:eastAsia="Arial" w:hAnsiTheme="minorHAnsi" w:cstheme="minorHAnsi"/>
          <w:spacing w:val="3"/>
          <w:w w:val="28"/>
          <w:sz w:val="24"/>
          <w:szCs w:val="24"/>
        </w:rPr>
        <w:t xml:space="preserve"> </w:t>
      </w:r>
      <w:r w:rsidRPr="00DA325A">
        <w:rPr>
          <w:rFonts w:asciiTheme="minorHAnsi" w:hAnsiTheme="minorHAnsi" w:cstheme="minorHAnsi"/>
          <w:w w:val="76"/>
          <w:sz w:val="18"/>
          <w:szCs w:val="18"/>
        </w:rPr>
        <w:t>B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2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3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A325A">
        <w:rPr>
          <w:rFonts w:asciiTheme="minorHAnsi" w:hAnsiTheme="minorHAnsi" w:cstheme="minorHAnsi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w w:val="82"/>
          <w:sz w:val="18"/>
          <w:szCs w:val="18"/>
        </w:rPr>
        <w:t>P</w:t>
      </w:r>
      <w:r w:rsidRPr="00DA325A">
        <w:rPr>
          <w:rFonts w:asciiTheme="minorHAnsi" w:hAnsiTheme="minorHAnsi" w:cstheme="minorHAnsi"/>
          <w:spacing w:val="-1"/>
          <w:w w:val="103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-1"/>
          <w:w w:val="115"/>
          <w:sz w:val="18"/>
          <w:szCs w:val="18"/>
        </w:rPr>
        <w:t>e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n</w:t>
      </w:r>
      <w:r w:rsidRPr="00DA325A">
        <w:rPr>
          <w:rFonts w:asciiTheme="minorHAnsi" w:hAnsiTheme="minorHAnsi" w:cstheme="minorHAnsi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L</w:t>
      </w:r>
      <w:r w:rsidRPr="00DA325A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DA325A">
        <w:rPr>
          <w:rFonts w:asciiTheme="minorHAnsi" w:hAnsiTheme="minorHAnsi" w:cstheme="minorHAnsi"/>
          <w:sz w:val="18"/>
          <w:szCs w:val="18"/>
        </w:rPr>
        <w:t>w</w:t>
      </w:r>
      <w:r w:rsidRPr="00DA325A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DA325A">
        <w:rPr>
          <w:rFonts w:asciiTheme="minorHAnsi" w:hAnsiTheme="minorHAnsi" w:cstheme="minorHAnsi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97"/>
          <w:sz w:val="18"/>
          <w:szCs w:val="18"/>
        </w:rPr>
        <w:t>s</w:t>
      </w:r>
      <w:r w:rsidRPr="00DA325A">
        <w:rPr>
          <w:rFonts w:asciiTheme="minorHAnsi" w:hAnsiTheme="minorHAnsi" w:cstheme="minorHAnsi"/>
          <w:w w:val="103"/>
          <w:sz w:val="18"/>
          <w:szCs w:val="18"/>
        </w:rPr>
        <w:t>s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3"/>
          <w:sz w:val="18"/>
          <w:szCs w:val="18"/>
        </w:rPr>
        <w:t>c</w:t>
      </w:r>
      <w:r w:rsidRPr="00DA325A">
        <w:rPr>
          <w:rFonts w:asciiTheme="minorHAnsi" w:hAnsiTheme="minorHAnsi" w:cstheme="minorHAnsi"/>
          <w:spacing w:val="-1"/>
          <w:w w:val="93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09"/>
          <w:sz w:val="18"/>
          <w:szCs w:val="18"/>
        </w:rPr>
        <w:t>a</w:t>
      </w:r>
      <w:r w:rsidRPr="00DA325A">
        <w:rPr>
          <w:rFonts w:asciiTheme="minorHAnsi" w:hAnsiTheme="minorHAnsi" w:cstheme="minorHAnsi"/>
          <w:spacing w:val="-1"/>
          <w:w w:val="136"/>
          <w:sz w:val="18"/>
          <w:szCs w:val="18"/>
        </w:rPr>
        <w:t>t</w:t>
      </w:r>
      <w:r w:rsidRPr="00DA325A">
        <w:rPr>
          <w:rFonts w:asciiTheme="minorHAnsi" w:hAnsiTheme="minorHAnsi" w:cstheme="minorHAnsi"/>
          <w:w w:val="68"/>
          <w:sz w:val="18"/>
          <w:szCs w:val="18"/>
        </w:rPr>
        <w:t>i</w:t>
      </w:r>
      <w:r w:rsidRPr="00DA325A">
        <w:rPr>
          <w:rFonts w:asciiTheme="minorHAnsi" w:hAnsiTheme="minorHAnsi" w:cstheme="minorHAnsi"/>
          <w:spacing w:val="-1"/>
          <w:w w:val="118"/>
          <w:sz w:val="18"/>
          <w:szCs w:val="18"/>
        </w:rPr>
        <w:t>o</w:t>
      </w:r>
      <w:r w:rsidRPr="00DA325A">
        <w:rPr>
          <w:rFonts w:asciiTheme="minorHAnsi" w:hAnsiTheme="minorHAnsi" w:cstheme="minorHAnsi"/>
          <w:w w:val="97"/>
          <w:sz w:val="18"/>
          <w:szCs w:val="18"/>
        </w:rPr>
        <w:t>n</w:t>
      </w:r>
    </w:p>
    <w:sectPr w:rsidR="00333DAD" w:rsidRPr="00DA325A">
      <w:type w:val="continuous"/>
      <w:pgSz w:w="12240" w:h="15840"/>
      <w:pgMar w:top="1480" w:right="156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50C7B"/>
    <w:multiLevelType w:val="multilevel"/>
    <w:tmpl w:val="F37A24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DAD"/>
    <w:rsid w:val="00333DAD"/>
    <w:rsid w:val="00DA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3C62CF"/>
  <w15:docId w15:val="{2C52EA39-6DBD-45AC-94A6-F0FA3EC61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pmorrison@morrison.com" TargetMode="External"/><Relationship Id="rId5" Type="http://schemas.openxmlformats.org/officeDocument/2006/relationships/hyperlink" Target="mailto:jpmorrison@morrison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2021-07-03T14:53:00Z</dcterms:modified>
</cp:coreProperties>
</file>